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982" w:rsidRPr="00AF682C" w:rsidRDefault="00762982" w:rsidP="00762982">
      <w:pPr>
        <w:jc w:val="center"/>
        <w:rPr>
          <w:sz w:val="24"/>
          <w:szCs w:val="24"/>
        </w:rPr>
      </w:pPr>
    </w:p>
    <w:p w:rsidR="00762982" w:rsidRPr="00436482" w:rsidRDefault="00762982" w:rsidP="00762982">
      <w:pPr>
        <w:spacing w:line="276" w:lineRule="auto"/>
        <w:jc w:val="center"/>
        <w:rPr>
          <w:sz w:val="24"/>
          <w:szCs w:val="24"/>
        </w:rPr>
      </w:pPr>
      <w:r w:rsidRPr="00436482">
        <w:rPr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762982" w:rsidRPr="00436482" w:rsidRDefault="00762982" w:rsidP="00762982">
      <w:pPr>
        <w:spacing w:line="276" w:lineRule="auto"/>
        <w:jc w:val="center"/>
        <w:rPr>
          <w:caps/>
          <w:shadow/>
          <w:sz w:val="24"/>
          <w:szCs w:val="24"/>
        </w:rPr>
      </w:pPr>
      <w:r w:rsidRPr="00436482">
        <w:rPr>
          <w:caps/>
          <w:shadow/>
          <w:sz w:val="24"/>
          <w:szCs w:val="24"/>
        </w:rPr>
        <w:t xml:space="preserve"> «Оренбургский государственный колледж»</w:t>
      </w:r>
    </w:p>
    <w:p w:rsidR="00762982" w:rsidRPr="00436482" w:rsidRDefault="00762982" w:rsidP="00762982">
      <w:pPr>
        <w:spacing w:line="276" w:lineRule="auto"/>
        <w:jc w:val="center"/>
        <w:rPr>
          <w:sz w:val="24"/>
          <w:szCs w:val="24"/>
        </w:rPr>
      </w:pPr>
    </w:p>
    <w:p w:rsidR="00762982" w:rsidRPr="00AF682C" w:rsidRDefault="00762982" w:rsidP="00762982">
      <w:pPr>
        <w:shd w:val="clear" w:color="auto" w:fill="FFFFFF"/>
        <w:tabs>
          <w:tab w:val="left" w:pos="5040"/>
        </w:tabs>
        <w:jc w:val="center"/>
        <w:rPr>
          <w:b/>
          <w:bCs/>
          <w:sz w:val="24"/>
          <w:szCs w:val="24"/>
        </w:rPr>
      </w:pPr>
    </w:p>
    <w:p w:rsidR="00762982" w:rsidRPr="00AF682C" w:rsidRDefault="00762982" w:rsidP="00762982">
      <w:pPr>
        <w:shd w:val="clear" w:color="auto" w:fill="FFFFFF"/>
        <w:tabs>
          <w:tab w:val="left" w:pos="5040"/>
        </w:tabs>
        <w:jc w:val="center"/>
        <w:rPr>
          <w:b/>
          <w:bCs/>
          <w:sz w:val="24"/>
          <w:szCs w:val="24"/>
        </w:rPr>
      </w:pPr>
    </w:p>
    <w:p w:rsidR="00762982" w:rsidRPr="00AF682C" w:rsidRDefault="00762982" w:rsidP="00762982">
      <w:pPr>
        <w:shd w:val="clear" w:color="auto" w:fill="FFFFFF"/>
        <w:tabs>
          <w:tab w:val="left" w:pos="5040"/>
        </w:tabs>
        <w:jc w:val="center"/>
        <w:rPr>
          <w:b/>
          <w:bCs/>
          <w:sz w:val="24"/>
          <w:szCs w:val="24"/>
        </w:rPr>
      </w:pPr>
    </w:p>
    <w:p w:rsidR="00762982" w:rsidRPr="00AF682C" w:rsidRDefault="00762982" w:rsidP="00762982">
      <w:pPr>
        <w:jc w:val="center"/>
        <w:rPr>
          <w:sz w:val="24"/>
          <w:szCs w:val="24"/>
        </w:rPr>
      </w:pPr>
    </w:p>
    <w:p w:rsidR="00762982" w:rsidRPr="00AF682C" w:rsidRDefault="00762982" w:rsidP="00762982">
      <w:pPr>
        <w:jc w:val="center"/>
        <w:rPr>
          <w:sz w:val="24"/>
          <w:szCs w:val="24"/>
        </w:rPr>
      </w:pPr>
    </w:p>
    <w:p w:rsidR="00762982" w:rsidRPr="00AF682C" w:rsidRDefault="00762982" w:rsidP="00762982">
      <w:pPr>
        <w:jc w:val="center"/>
        <w:rPr>
          <w:sz w:val="24"/>
          <w:szCs w:val="24"/>
        </w:rPr>
      </w:pPr>
    </w:p>
    <w:p w:rsidR="00762982" w:rsidRPr="00AF682C" w:rsidRDefault="00762982" w:rsidP="00762982">
      <w:pPr>
        <w:jc w:val="center"/>
        <w:rPr>
          <w:sz w:val="24"/>
          <w:szCs w:val="24"/>
        </w:rPr>
      </w:pPr>
    </w:p>
    <w:p w:rsidR="00762982" w:rsidRPr="00AF682C" w:rsidRDefault="00762982" w:rsidP="00762982">
      <w:pPr>
        <w:jc w:val="center"/>
        <w:rPr>
          <w:sz w:val="24"/>
          <w:szCs w:val="24"/>
        </w:rPr>
      </w:pPr>
    </w:p>
    <w:p w:rsidR="00762982" w:rsidRPr="00AF682C" w:rsidRDefault="00762982" w:rsidP="00762982">
      <w:pPr>
        <w:jc w:val="center"/>
        <w:rPr>
          <w:sz w:val="24"/>
          <w:szCs w:val="24"/>
        </w:rPr>
      </w:pPr>
    </w:p>
    <w:p w:rsidR="00762982" w:rsidRPr="00AF682C" w:rsidRDefault="00762982" w:rsidP="00762982">
      <w:pPr>
        <w:jc w:val="center"/>
        <w:rPr>
          <w:sz w:val="24"/>
          <w:szCs w:val="24"/>
        </w:rPr>
      </w:pPr>
    </w:p>
    <w:p w:rsidR="00762982" w:rsidRPr="00AF682C" w:rsidRDefault="00762982" w:rsidP="00762982">
      <w:pPr>
        <w:jc w:val="center"/>
        <w:rPr>
          <w:sz w:val="24"/>
          <w:szCs w:val="24"/>
        </w:rPr>
      </w:pPr>
    </w:p>
    <w:p w:rsidR="00762982" w:rsidRPr="00AF682C" w:rsidRDefault="00762982" w:rsidP="00762982">
      <w:pPr>
        <w:jc w:val="center"/>
        <w:rPr>
          <w:sz w:val="24"/>
          <w:szCs w:val="24"/>
        </w:rPr>
      </w:pPr>
    </w:p>
    <w:p w:rsidR="00762982" w:rsidRPr="00AF682C" w:rsidRDefault="00762982" w:rsidP="00762982">
      <w:pPr>
        <w:jc w:val="center"/>
        <w:rPr>
          <w:sz w:val="24"/>
          <w:szCs w:val="24"/>
        </w:rPr>
      </w:pPr>
    </w:p>
    <w:p w:rsidR="00762982" w:rsidRPr="00AF682C" w:rsidRDefault="00762982" w:rsidP="00762982">
      <w:pPr>
        <w:jc w:val="center"/>
        <w:rPr>
          <w:sz w:val="24"/>
          <w:szCs w:val="24"/>
        </w:rPr>
      </w:pPr>
    </w:p>
    <w:p w:rsidR="00762982" w:rsidRPr="00AF682C" w:rsidRDefault="00762982" w:rsidP="00762982">
      <w:pPr>
        <w:jc w:val="center"/>
        <w:rPr>
          <w:sz w:val="24"/>
          <w:szCs w:val="24"/>
        </w:rPr>
      </w:pPr>
    </w:p>
    <w:p w:rsidR="00762982" w:rsidRPr="00AF682C" w:rsidRDefault="00762982" w:rsidP="00762982">
      <w:pPr>
        <w:jc w:val="center"/>
        <w:rPr>
          <w:sz w:val="24"/>
          <w:szCs w:val="24"/>
        </w:rPr>
      </w:pPr>
    </w:p>
    <w:p w:rsidR="00762982" w:rsidRPr="00AF682C" w:rsidRDefault="00762982" w:rsidP="00762982">
      <w:pPr>
        <w:jc w:val="center"/>
        <w:rPr>
          <w:sz w:val="24"/>
          <w:szCs w:val="24"/>
        </w:rPr>
      </w:pPr>
    </w:p>
    <w:p w:rsidR="00762982" w:rsidRPr="00AF682C" w:rsidRDefault="00762982" w:rsidP="00762982">
      <w:pPr>
        <w:jc w:val="center"/>
        <w:rPr>
          <w:b/>
          <w:color w:val="000000"/>
          <w:sz w:val="24"/>
          <w:szCs w:val="24"/>
        </w:rPr>
      </w:pPr>
    </w:p>
    <w:p w:rsidR="00762982" w:rsidRPr="00AF682C" w:rsidRDefault="00762982" w:rsidP="00762982">
      <w:pPr>
        <w:jc w:val="center"/>
        <w:rPr>
          <w:sz w:val="24"/>
          <w:szCs w:val="24"/>
        </w:rPr>
      </w:pPr>
      <w:r w:rsidRPr="00AF682C">
        <w:rPr>
          <w:b/>
          <w:color w:val="000000"/>
          <w:sz w:val="24"/>
          <w:szCs w:val="24"/>
        </w:rPr>
        <w:t>МЕТОДИЧЕСКИЕ РЕКОМЕНДАЦИИ</w:t>
      </w:r>
      <w:r w:rsidRPr="00AF682C">
        <w:rPr>
          <w:b/>
          <w:bCs/>
          <w:sz w:val="24"/>
          <w:szCs w:val="24"/>
        </w:rPr>
        <w:t xml:space="preserve"> ПО ПРОИЗВОДСТВЕННОЙ ПРАКТИК</w:t>
      </w:r>
      <w:r>
        <w:rPr>
          <w:b/>
          <w:bCs/>
          <w:sz w:val="24"/>
          <w:szCs w:val="24"/>
        </w:rPr>
        <w:t>И</w:t>
      </w:r>
      <w:r w:rsidRPr="00AF682C">
        <w:rPr>
          <w:sz w:val="24"/>
          <w:szCs w:val="24"/>
        </w:rPr>
        <w:br/>
      </w:r>
    </w:p>
    <w:p w:rsidR="00762982" w:rsidRPr="00AF682C" w:rsidRDefault="00762982" w:rsidP="007629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sz w:val="24"/>
          <w:szCs w:val="24"/>
        </w:rPr>
      </w:pPr>
      <w:r w:rsidRPr="00AF682C">
        <w:rPr>
          <w:b/>
          <w:sz w:val="24"/>
          <w:szCs w:val="24"/>
        </w:rPr>
        <w:t>по профессиональному модулю</w:t>
      </w:r>
      <w:r w:rsidRPr="00AF682C">
        <w:rPr>
          <w:sz w:val="24"/>
          <w:szCs w:val="24"/>
        </w:rPr>
        <w:t xml:space="preserve"> </w:t>
      </w:r>
      <w:r w:rsidRPr="00E95E07">
        <w:rPr>
          <w:b/>
          <w:sz w:val="24"/>
          <w:szCs w:val="24"/>
        </w:rPr>
        <w:t>ПМ 04. Производство макаронных изделий</w:t>
      </w:r>
    </w:p>
    <w:p w:rsidR="00762982" w:rsidRPr="00AF682C" w:rsidRDefault="00762982" w:rsidP="007629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4"/>
          <w:szCs w:val="24"/>
        </w:rPr>
      </w:pPr>
      <w:r w:rsidRPr="00E95E07">
        <w:rPr>
          <w:b/>
          <w:sz w:val="24"/>
          <w:szCs w:val="24"/>
          <w:u w:val="single"/>
        </w:rPr>
        <w:t xml:space="preserve"> </w:t>
      </w:r>
      <w:r w:rsidRPr="00AF682C">
        <w:rPr>
          <w:b/>
          <w:sz w:val="24"/>
          <w:szCs w:val="24"/>
          <w:u w:val="single"/>
        </w:rPr>
        <w:t xml:space="preserve">специальности </w:t>
      </w:r>
      <w:r w:rsidRPr="00471F0E">
        <w:rPr>
          <w:color w:val="000000"/>
          <w:sz w:val="24"/>
          <w:szCs w:val="24"/>
        </w:rPr>
        <w:t>19.02.03 Технология хлеба, кондитерских и макаронных изделий</w:t>
      </w:r>
      <w:r w:rsidRPr="00AF682C">
        <w:rPr>
          <w:sz w:val="24"/>
          <w:szCs w:val="24"/>
          <w:u w:val="single"/>
        </w:rPr>
        <w:t xml:space="preserve"> </w:t>
      </w:r>
      <w:r w:rsidRPr="00AF682C">
        <w:rPr>
          <w:sz w:val="24"/>
          <w:szCs w:val="24"/>
        </w:rPr>
        <w:t xml:space="preserve"> </w:t>
      </w:r>
    </w:p>
    <w:p w:rsidR="00762982" w:rsidRPr="00AF682C" w:rsidRDefault="00762982" w:rsidP="00762982">
      <w:pPr>
        <w:jc w:val="center"/>
        <w:rPr>
          <w:b/>
          <w:color w:val="000000"/>
          <w:sz w:val="24"/>
          <w:szCs w:val="24"/>
        </w:rPr>
      </w:pPr>
    </w:p>
    <w:p w:rsidR="00762982" w:rsidRPr="00AF682C" w:rsidRDefault="00762982" w:rsidP="00762982">
      <w:pPr>
        <w:jc w:val="center"/>
        <w:rPr>
          <w:b/>
          <w:color w:val="000000"/>
          <w:sz w:val="24"/>
          <w:szCs w:val="24"/>
        </w:rPr>
      </w:pPr>
    </w:p>
    <w:p w:rsidR="00762982" w:rsidRPr="00AF682C" w:rsidRDefault="00762982" w:rsidP="00762982">
      <w:pPr>
        <w:jc w:val="center"/>
        <w:rPr>
          <w:sz w:val="24"/>
          <w:szCs w:val="24"/>
        </w:rPr>
      </w:pPr>
    </w:p>
    <w:p w:rsidR="00762982" w:rsidRPr="00AF682C" w:rsidRDefault="00762982" w:rsidP="00762982">
      <w:pPr>
        <w:jc w:val="center"/>
        <w:rPr>
          <w:sz w:val="24"/>
          <w:szCs w:val="24"/>
        </w:rPr>
      </w:pPr>
    </w:p>
    <w:p w:rsidR="00762982" w:rsidRPr="00AF682C" w:rsidRDefault="00762982" w:rsidP="00762982">
      <w:pPr>
        <w:jc w:val="center"/>
        <w:rPr>
          <w:sz w:val="24"/>
          <w:szCs w:val="24"/>
        </w:rPr>
      </w:pPr>
    </w:p>
    <w:p w:rsidR="00762982" w:rsidRPr="00AF682C" w:rsidRDefault="00762982" w:rsidP="00762982">
      <w:pPr>
        <w:jc w:val="center"/>
        <w:rPr>
          <w:sz w:val="24"/>
          <w:szCs w:val="24"/>
        </w:rPr>
      </w:pPr>
    </w:p>
    <w:p w:rsidR="00762982" w:rsidRPr="00AF682C" w:rsidRDefault="00762982" w:rsidP="00762982">
      <w:pPr>
        <w:jc w:val="center"/>
        <w:rPr>
          <w:sz w:val="24"/>
          <w:szCs w:val="24"/>
        </w:rPr>
      </w:pPr>
    </w:p>
    <w:p w:rsidR="00762982" w:rsidRPr="00AF682C" w:rsidRDefault="00762982" w:rsidP="00762982">
      <w:pPr>
        <w:jc w:val="center"/>
        <w:rPr>
          <w:sz w:val="24"/>
          <w:szCs w:val="24"/>
        </w:rPr>
      </w:pPr>
    </w:p>
    <w:p w:rsidR="00762982" w:rsidRPr="00AF682C" w:rsidRDefault="00762982" w:rsidP="00762982">
      <w:pPr>
        <w:jc w:val="center"/>
        <w:rPr>
          <w:sz w:val="24"/>
          <w:szCs w:val="24"/>
        </w:rPr>
      </w:pPr>
    </w:p>
    <w:p w:rsidR="00762982" w:rsidRPr="00AF682C" w:rsidRDefault="00762982" w:rsidP="00762982">
      <w:pPr>
        <w:jc w:val="center"/>
        <w:rPr>
          <w:sz w:val="24"/>
          <w:szCs w:val="24"/>
        </w:rPr>
      </w:pPr>
    </w:p>
    <w:p w:rsidR="00762982" w:rsidRPr="00AF682C" w:rsidRDefault="00762982" w:rsidP="00762982">
      <w:pPr>
        <w:jc w:val="center"/>
        <w:rPr>
          <w:sz w:val="24"/>
          <w:szCs w:val="24"/>
        </w:rPr>
      </w:pPr>
    </w:p>
    <w:p w:rsidR="00762982" w:rsidRPr="00AF682C" w:rsidRDefault="00762982" w:rsidP="00762982">
      <w:pPr>
        <w:jc w:val="center"/>
        <w:rPr>
          <w:sz w:val="24"/>
          <w:szCs w:val="24"/>
        </w:rPr>
      </w:pPr>
    </w:p>
    <w:p w:rsidR="00762982" w:rsidRPr="00AF682C" w:rsidRDefault="00762982" w:rsidP="00762982">
      <w:pPr>
        <w:jc w:val="center"/>
        <w:rPr>
          <w:sz w:val="24"/>
          <w:szCs w:val="24"/>
        </w:rPr>
      </w:pPr>
    </w:p>
    <w:p w:rsidR="00762982" w:rsidRPr="00AF682C" w:rsidRDefault="00762982" w:rsidP="00762982">
      <w:pPr>
        <w:jc w:val="center"/>
        <w:rPr>
          <w:sz w:val="24"/>
          <w:szCs w:val="24"/>
        </w:rPr>
      </w:pPr>
    </w:p>
    <w:p w:rsidR="00762982" w:rsidRPr="00AF682C" w:rsidRDefault="00762982" w:rsidP="00762982">
      <w:pPr>
        <w:jc w:val="center"/>
        <w:rPr>
          <w:sz w:val="24"/>
          <w:szCs w:val="24"/>
        </w:rPr>
      </w:pPr>
    </w:p>
    <w:p w:rsidR="00762982" w:rsidRPr="00AF682C" w:rsidRDefault="00762982" w:rsidP="00762982">
      <w:pPr>
        <w:jc w:val="center"/>
        <w:rPr>
          <w:sz w:val="24"/>
          <w:szCs w:val="24"/>
        </w:rPr>
      </w:pPr>
    </w:p>
    <w:p w:rsidR="00762982" w:rsidRPr="00AF682C" w:rsidRDefault="00762982" w:rsidP="00762982">
      <w:pPr>
        <w:jc w:val="center"/>
        <w:rPr>
          <w:sz w:val="24"/>
          <w:szCs w:val="24"/>
        </w:rPr>
      </w:pPr>
    </w:p>
    <w:p w:rsidR="00762982" w:rsidRPr="00AF682C" w:rsidRDefault="00762982" w:rsidP="00762982">
      <w:pPr>
        <w:jc w:val="center"/>
        <w:rPr>
          <w:sz w:val="24"/>
          <w:szCs w:val="24"/>
        </w:rPr>
      </w:pPr>
    </w:p>
    <w:p w:rsidR="00762982" w:rsidRPr="00AF682C" w:rsidRDefault="00762982" w:rsidP="00762982">
      <w:pPr>
        <w:jc w:val="center"/>
        <w:rPr>
          <w:sz w:val="24"/>
          <w:szCs w:val="24"/>
        </w:rPr>
      </w:pPr>
    </w:p>
    <w:p w:rsidR="00762982" w:rsidRPr="00AF682C" w:rsidRDefault="00762982" w:rsidP="00762982">
      <w:pPr>
        <w:jc w:val="center"/>
        <w:rPr>
          <w:sz w:val="24"/>
          <w:szCs w:val="24"/>
        </w:rPr>
      </w:pPr>
    </w:p>
    <w:p w:rsidR="00762982" w:rsidRPr="00AF682C" w:rsidRDefault="00762982" w:rsidP="00762982">
      <w:pPr>
        <w:jc w:val="center"/>
        <w:rPr>
          <w:sz w:val="24"/>
          <w:szCs w:val="24"/>
        </w:rPr>
      </w:pPr>
    </w:p>
    <w:p w:rsidR="00762982" w:rsidRPr="00AF682C" w:rsidRDefault="00762982" w:rsidP="00762982">
      <w:pPr>
        <w:jc w:val="center"/>
        <w:rPr>
          <w:sz w:val="24"/>
          <w:szCs w:val="24"/>
        </w:rPr>
      </w:pPr>
    </w:p>
    <w:p w:rsidR="00762982" w:rsidRDefault="00762982" w:rsidP="00762982">
      <w:pPr>
        <w:jc w:val="center"/>
        <w:rPr>
          <w:sz w:val="24"/>
          <w:szCs w:val="24"/>
        </w:rPr>
      </w:pPr>
    </w:p>
    <w:p w:rsidR="00762982" w:rsidRDefault="00762982" w:rsidP="00762982">
      <w:pPr>
        <w:jc w:val="center"/>
        <w:rPr>
          <w:sz w:val="24"/>
          <w:szCs w:val="24"/>
        </w:rPr>
      </w:pPr>
    </w:p>
    <w:p w:rsidR="00762982" w:rsidRDefault="00762982" w:rsidP="00762982">
      <w:pPr>
        <w:jc w:val="center"/>
        <w:rPr>
          <w:sz w:val="24"/>
          <w:szCs w:val="24"/>
        </w:rPr>
      </w:pPr>
    </w:p>
    <w:p w:rsidR="00762982" w:rsidRDefault="00762982" w:rsidP="00762982">
      <w:pPr>
        <w:jc w:val="center"/>
        <w:rPr>
          <w:sz w:val="24"/>
          <w:szCs w:val="24"/>
        </w:rPr>
      </w:pPr>
    </w:p>
    <w:p w:rsidR="00762982" w:rsidRPr="00DD1159" w:rsidRDefault="00762982" w:rsidP="00762982">
      <w:pPr>
        <w:jc w:val="center"/>
        <w:rPr>
          <w:sz w:val="24"/>
          <w:szCs w:val="24"/>
        </w:rPr>
      </w:pPr>
      <w:r>
        <w:rPr>
          <w:sz w:val="24"/>
          <w:szCs w:val="24"/>
        </w:rPr>
        <w:t>2020</w:t>
      </w:r>
    </w:p>
    <w:p w:rsidR="00762982" w:rsidRPr="00AF682C" w:rsidRDefault="00762982" w:rsidP="00762982">
      <w:pPr>
        <w:jc w:val="center"/>
        <w:rPr>
          <w:sz w:val="24"/>
          <w:szCs w:val="24"/>
        </w:rPr>
      </w:pPr>
      <w:r w:rsidRPr="00AF682C">
        <w:rPr>
          <w:sz w:val="24"/>
          <w:szCs w:val="24"/>
        </w:rPr>
        <w:br w:type="column"/>
      </w:r>
    </w:p>
    <w:p w:rsidR="00762982" w:rsidRPr="00436482" w:rsidRDefault="00762982" w:rsidP="00762982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СОГЛАСОВАНО </w:t>
      </w:r>
      <w:r w:rsidRPr="00436482">
        <w:rPr>
          <w:sz w:val="24"/>
          <w:szCs w:val="24"/>
        </w:rPr>
        <w:br/>
        <w:t>Зам</w:t>
      </w:r>
      <w:proofErr w:type="gramStart"/>
      <w:r w:rsidRPr="00436482">
        <w:rPr>
          <w:sz w:val="24"/>
          <w:szCs w:val="24"/>
        </w:rPr>
        <w:t>.д</w:t>
      </w:r>
      <w:proofErr w:type="gramEnd"/>
      <w:r w:rsidRPr="00436482">
        <w:rPr>
          <w:sz w:val="24"/>
          <w:szCs w:val="24"/>
        </w:rPr>
        <w:t xml:space="preserve">иректора </w:t>
      </w:r>
    </w:p>
    <w:p w:rsidR="00762982" w:rsidRPr="00436482" w:rsidRDefault="00762982" w:rsidP="00762982">
      <w:pPr>
        <w:spacing w:line="276" w:lineRule="auto"/>
        <w:rPr>
          <w:sz w:val="24"/>
          <w:szCs w:val="24"/>
        </w:rPr>
      </w:pPr>
      <w:r w:rsidRPr="00436482">
        <w:rPr>
          <w:sz w:val="24"/>
          <w:szCs w:val="24"/>
        </w:rPr>
        <w:t xml:space="preserve"> ________________________/</w:t>
      </w:r>
      <w:r>
        <w:rPr>
          <w:sz w:val="24"/>
          <w:szCs w:val="24"/>
        </w:rPr>
        <w:t>Н</w:t>
      </w:r>
      <w:proofErr w:type="gramStart"/>
      <w:r>
        <w:rPr>
          <w:sz w:val="24"/>
          <w:szCs w:val="24"/>
        </w:rPr>
        <w:t>,И</w:t>
      </w:r>
      <w:proofErr w:type="gramEnd"/>
      <w:r>
        <w:rPr>
          <w:sz w:val="24"/>
          <w:szCs w:val="24"/>
        </w:rPr>
        <w:t>, Ермакова</w:t>
      </w:r>
      <w:r w:rsidRPr="00436482">
        <w:rPr>
          <w:sz w:val="24"/>
          <w:szCs w:val="24"/>
        </w:rPr>
        <w:t>/</w:t>
      </w:r>
      <w:r w:rsidRPr="00436482">
        <w:rPr>
          <w:sz w:val="24"/>
          <w:szCs w:val="24"/>
        </w:rPr>
        <w:br/>
        <w:t>«___» ___________ 20   г.</w:t>
      </w:r>
    </w:p>
    <w:p w:rsidR="00762982" w:rsidRPr="00436482" w:rsidRDefault="00762982" w:rsidP="00762982">
      <w:pPr>
        <w:spacing w:line="276" w:lineRule="auto"/>
        <w:rPr>
          <w:sz w:val="24"/>
          <w:szCs w:val="24"/>
        </w:rPr>
      </w:pPr>
      <w:r w:rsidRPr="00436482">
        <w:rPr>
          <w:sz w:val="24"/>
          <w:szCs w:val="24"/>
        </w:rPr>
        <w:br/>
      </w:r>
      <w:r w:rsidRPr="00436482">
        <w:rPr>
          <w:sz w:val="24"/>
          <w:szCs w:val="24"/>
        </w:rPr>
        <w:br/>
        <w:t>РАССМОТРЕНЫ</w:t>
      </w:r>
    </w:p>
    <w:p w:rsidR="00762982" w:rsidRPr="00436482" w:rsidRDefault="00762982" w:rsidP="00762982">
      <w:pPr>
        <w:spacing w:line="276" w:lineRule="auto"/>
        <w:rPr>
          <w:sz w:val="24"/>
          <w:szCs w:val="24"/>
        </w:rPr>
      </w:pPr>
      <w:r w:rsidRPr="00436482">
        <w:rPr>
          <w:sz w:val="24"/>
          <w:szCs w:val="24"/>
        </w:rPr>
        <w:t>на заседании МЦК пищевых технологий и организации обслуживания</w:t>
      </w:r>
    </w:p>
    <w:p w:rsidR="00762982" w:rsidRPr="00436482" w:rsidRDefault="00762982" w:rsidP="00762982">
      <w:pPr>
        <w:spacing w:line="276" w:lineRule="auto"/>
        <w:rPr>
          <w:sz w:val="24"/>
          <w:szCs w:val="24"/>
        </w:rPr>
      </w:pPr>
      <w:r w:rsidRPr="00436482">
        <w:rPr>
          <w:sz w:val="24"/>
          <w:szCs w:val="24"/>
        </w:rPr>
        <w:t>Протокол № __ от «___» __________ 20   г.</w:t>
      </w:r>
    </w:p>
    <w:p w:rsidR="00762982" w:rsidRPr="00436482" w:rsidRDefault="00762982" w:rsidP="00762982">
      <w:pPr>
        <w:spacing w:line="276" w:lineRule="auto"/>
        <w:rPr>
          <w:sz w:val="24"/>
          <w:szCs w:val="24"/>
        </w:rPr>
      </w:pPr>
      <w:r w:rsidRPr="00436482">
        <w:rPr>
          <w:sz w:val="24"/>
          <w:szCs w:val="24"/>
        </w:rPr>
        <w:br/>
        <w:t xml:space="preserve">Председатель МЦК __________/_______________/ </w:t>
      </w:r>
    </w:p>
    <w:p w:rsidR="00762982" w:rsidRPr="00AF682C" w:rsidRDefault="00762982" w:rsidP="00762982">
      <w:pPr>
        <w:rPr>
          <w:sz w:val="24"/>
          <w:szCs w:val="24"/>
        </w:rPr>
      </w:pPr>
    </w:p>
    <w:p w:rsidR="00762982" w:rsidRPr="00AF682C" w:rsidRDefault="00762982" w:rsidP="00762982">
      <w:pPr>
        <w:rPr>
          <w:sz w:val="24"/>
          <w:szCs w:val="24"/>
        </w:rPr>
      </w:pPr>
    </w:p>
    <w:p w:rsidR="00762982" w:rsidRPr="00AF682C" w:rsidRDefault="00762982" w:rsidP="00762982">
      <w:pPr>
        <w:rPr>
          <w:sz w:val="24"/>
          <w:szCs w:val="24"/>
        </w:rPr>
      </w:pPr>
    </w:p>
    <w:p w:rsidR="00762982" w:rsidRPr="00AF682C" w:rsidRDefault="00762982" w:rsidP="00762982">
      <w:pPr>
        <w:rPr>
          <w:sz w:val="24"/>
          <w:szCs w:val="24"/>
        </w:rPr>
      </w:pPr>
    </w:p>
    <w:p w:rsidR="00762982" w:rsidRPr="00AF682C" w:rsidRDefault="00762982" w:rsidP="00762982">
      <w:pPr>
        <w:rPr>
          <w:sz w:val="24"/>
          <w:szCs w:val="24"/>
        </w:rPr>
      </w:pPr>
    </w:p>
    <w:p w:rsidR="00762982" w:rsidRPr="00AF682C" w:rsidRDefault="00762982" w:rsidP="00762982">
      <w:pPr>
        <w:rPr>
          <w:sz w:val="24"/>
          <w:szCs w:val="24"/>
        </w:rPr>
      </w:pPr>
    </w:p>
    <w:p w:rsidR="00762982" w:rsidRPr="00AF682C" w:rsidRDefault="00762982" w:rsidP="00762982">
      <w:pPr>
        <w:jc w:val="both"/>
        <w:rPr>
          <w:sz w:val="24"/>
          <w:szCs w:val="24"/>
        </w:rPr>
      </w:pPr>
    </w:p>
    <w:p w:rsidR="00762982" w:rsidRPr="00AF682C" w:rsidRDefault="00762982" w:rsidP="00762982">
      <w:pPr>
        <w:jc w:val="both"/>
        <w:rPr>
          <w:sz w:val="24"/>
          <w:szCs w:val="24"/>
        </w:rPr>
      </w:pPr>
      <w:r w:rsidRPr="00AF682C">
        <w:rPr>
          <w:sz w:val="24"/>
          <w:szCs w:val="24"/>
        </w:rPr>
        <w:t xml:space="preserve">Методические рекомендации по организации учебной и производственной практики разработаны на основе: ФГОС по специальности: </w:t>
      </w:r>
      <w:r w:rsidRPr="00471F0E">
        <w:rPr>
          <w:color w:val="000000"/>
          <w:sz w:val="24"/>
          <w:szCs w:val="24"/>
        </w:rPr>
        <w:t>19.02.03 Технология хлеба, кондитерских и макаронных изделий</w:t>
      </w:r>
    </w:p>
    <w:p w:rsidR="00762982" w:rsidRPr="00AF682C" w:rsidRDefault="00762982" w:rsidP="00762982">
      <w:pPr>
        <w:rPr>
          <w:sz w:val="24"/>
          <w:szCs w:val="24"/>
        </w:rPr>
      </w:pPr>
    </w:p>
    <w:p w:rsidR="00762982" w:rsidRPr="00AF682C" w:rsidRDefault="00762982" w:rsidP="00762982">
      <w:pPr>
        <w:rPr>
          <w:sz w:val="24"/>
          <w:szCs w:val="24"/>
        </w:rPr>
      </w:pPr>
    </w:p>
    <w:p w:rsidR="00762982" w:rsidRPr="00AF682C" w:rsidRDefault="00762982" w:rsidP="00762982">
      <w:pPr>
        <w:rPr>
          <w:sz w:val="24"/>
          <w:szCs w:val="24"/>
        </w:rPr>
      </w:pPr>
    </w:p>
    <w:p w:rsidR="00762982" w:rsidRPr="00AF682C" w:rsidRDefault="00762982" w:rsidP="00762982">
      <w:pPr>
        <w:rPr>
          <w:sz w:val="24"/>
          <w:szCs w:val="24"/>
        </w:rPr>
      </w:pPr>
    </w:p>
    <w:p w:rsidR="00762982" w:rsidRPr="00AF682C" w:rsidRDefault="00762982" w:rsidP="00762982">
      <w:pPr>
        <w:rPr>
          <w:sz w:val="24"/>
          <w:szCs w:val="24"/>
        </w:rPr>
      </w:pPr>
    </w:p>
    <w:p w:rsidR="00762982" w:rsidRPr="00AF682C" w:rsidRDefault="00762982" w:rsidP="00762982">
      <w:pPr>
        <w:rPr>
          <w:sz w:val="24"/>
          <w:szCs w:val="24"/>
        </w:rPr>
      </w:pPr>
    </w:p>
    <w:p w:rsidR="00762982" w:rsidRPr="00AF682C" w:rsidRDefault="00762982" w:rsidP="00762982">
      <w:pPr>
        <w:rPr>
          <w:sz w:val="24"/>
          <w:szCs w:val="24"/>
        </w:rPr>
      </w:pPr>
    </w:p>
    <w:p w:rsidR="00762982" w:rsidRPr="00AF682C" w:rsidRDefault="00762982" w:rsidP="00762982">
      <w:pPr>
        <w:rPr>
          <w:sz w:val="24"/>
          <w:szCs w:val="24"/>
        </w:rPr>
      </w:pPr>
    </w:p>
    <w:p w:rsidR="00762982" w:rsidRPr="00AF682C" w:rsidRDefault="00762982" w:rsidP="00762982">
      <w:pPr>
        <w:rPr>
          <w:sz w:val="24"/>
          <w:szCs w:val="24"/>
        </w:rPr>
      </w:pPr>
    </w:p>
    <w:p w:rsidR="00762982" w:rsidRPr="00AF682C" w:rsidRDefault="00762982" w:rsidP="00762982">
      <w:pPr>
        <w:rPr>
          <w:sz w:val="24"/>
          <w:szCs w:val="24"/>
        </w:rPr>
      </w:pPr>
    </w:p>
    <w:p w:rsidR="00762982" w:rsidRPr="00AF682C" w:rsidRDefault="00762982" w:rsidP="00762982">
      <w:pPr>
        <w:rPr>
          <w:sz w:val="24"/>
          <w:szCs w:val="24"/>
        </w:rPr>
      </w:pPr>
    </w:p>
    <w:p w:rsidR="00762982" w:rsidRPr="00AF682C" w:rsidRDefault="00762982" w:rsidP="00762982">
      <w:pPr>
        <w:rPr>
          <w:sz w:val="24"/>
          <w:szCs w:val="24"/>
        </w:rPr>
      </w:pPr>
    </w:p>
    <w:p w:rsidR="00762982" w:rsidRDefault="00762982" w:rsidP="00762982">
      <w:pPr>
        <w:rPr>
          <w:sz w:val="24"/>
          <w:szCs w:val="24"/>
        </w:rPr>
      </w:pPr>
    </w:p>
    <w:p w:rsidR="00762982" w:rsidRDefault="00762982" w:rsidP="00762982">
      <w:pPr>
        <w:rPr>
          <w:sz w:val="24"/>
          <w:szCs w:val="24"/>
        </w:rPr>
      </w:pPr>
    </w:p>
    <w:p w:rsidR="00762982" w:rsidRDefault="00762982" w:rsidP="00762982">
      <w:pPr>
        <w:rPr>
          <w:sz w:val="24"/>
          <w:szCs w:val="24"/>
        </w:rPr>
      </w:pPr>
    </w:p>
    <w:p w:rsidR="00762982" w:rsidRDefault="00762982" w:rsidP="00762982">
      <w:pPr>
        <w:rPr>
          <w:sz w:val="24"/>
          <w:szCs w:val="24"/>
        </w:rPr>
      </w:pPr>
    </w:p>
    <w:p w:rsidR="00762982" w:rsidRDefault="00762982" w:rsidP="00762982">
      <w:pPr>
        <w:rPr>
          <w:sz w:val="24"/>
          <w:szCs w:val="24"/>
        </w:rPr>
      </w:pPr>
    </w:p>
    <w:p w:rsidR="00762982" w:rsidRDefault="00762982" w:rsidP="00762982">
      <w:pPr>
        <w:rPr>
          <w:sz w:val="24"/>
          <w:szCs w:val="24"/>
        </w:rPr>
      </w:pPr>
    </w:p>
    <w:p w:rsidR="00762982" w:rsidRDefault="00762982" w:rsidP="00762982">
      <w:pPr>
        <w:rPr>
          <w:sz w:val="24"/>
          <w:szCs w:val="24"/>
        </w:rPr>
      </w:pPr>
    </w:p>
    <w:p w:rsidR="00762982" w:rsidRDefault="00762982" w:rsidP="00762982">
      <w:pPr>
        <w:rPr>
          <w:sz w:val="24"/>
          <w:szCs w:val="24"/>
        </w:rPr>
      </w:pPr>
    </w:p>
    <w:p w:rsidR="00762982" w:rsidRDefault="00762982" w:rsidP="00762982">
      <w:pPr>
        <w:rPr>
          <w:sz w:val="24"/>
          <w:szCs w:val="24"/>
        </w:rPr>
      </w:pPr>
    </w:p>
    <w:p w:rsidR="00762982" w:rsidRDefault="00762982" w:rsidP="00762982">
      <w:pPr>
        <w:rPr>
          <w:sz w:val="24"/>
          <w:szCs w:val="24"/>
        </w:rPr>
      </w:pPr>
    </w:p>
    <w:p w:rsidR="00762982" w:rsidRDefault="00762982" w:rsidP="00762982">
      <w:pPr>
        <w:rPr>
          <w:sz w:val="24"/>
          <w:szCs w:val="24"/>
        </w:rPr>
      </w:pPr>
    </w:p>
    <w:p w:rsidR="00762982" w:rsidRDefault="00762982" w:rsidP="00762982">
      <w:pPr>
        <w:rPr>
          <w:sz w:val="24"/>
          <w:szCs w:val="24"/>
        </w:rPr>
      </w:pPr>
    </w:p>
    <w:p w:rsidR="00762982" w:rsidRDefault="00762982" w:rsidP="00762982">
      <w:pPr>
        <w:rPr>
          <w:sz w:val="24"/>
          <w:szCs w:val="24"/>
        </w:rPr>
      </w:pPr>
    </w:p>
    <w:p w:rsidR="00762982" w:rsidRDefault="00762982" w:rsidP="00762982">
      <w:pPr>
        <w:rPr>
          <w:sz w:val="24"/>
          <w:szCs w:val="24"/>
        </w:rPr>
      </w:pPr>
    </w:p>
    <w:p w:rsidR="00762982" w:rsidRDefault="00762982" w:rsidP="00762982">
      <w:pPr>
        <w:rPr>
          <w:sz w:val="24"/>
          <w:szCs w:val="24"/>
        </w:rPr>
      </w:pPr>
    </w:p>
    <w:p w:rsidR="00762982" w:rsidRDefault="00762982" w:rsidP="00762982">
      <w:pPr>
        <w:rPr>
          <w:sz w:val="24"/>
          <w:szCs w:val="24"/>
        </w:rPr>
      </w:pPr>
    </w:p>
    <w:p w:rsidR="00762982" w:rsidRPr="00AF682C" w:rsidRDefault="00762982" w:rsidP="00762982">
      <w:pPr>
        <w:rPr>
          <w:sz w:val="24"/>
          <w:szCs w:val="24"/>
        </w:rPr>
      </w:pPr>
      <w:r w:rsidRPr="00AF682C">
        <w:rPr>
          <w:sz w:val="24"/>
          <w:szCs w:val="24"/>
        </w:rPr>
        <w:t xml:space="preserve">Разработчики: </w:t>
      </w:r>
      <w:r w:rsidRPr="00AF682C">
        <w:rPr>
          <w:sz w:val="24"/>
          <w:szCs w:val="24"/>
        </w:rPr>
        <w:br/>
      </w:r>
      <w:r>
        <w:rPr>
          <w:sz w:val="24"/>
          <w:szCs w:val="24"/>
        </w:rPr>
        <w:t>Щукина А.Ю.</w:t>
      </w:r>
      <w:r w:rsidRPr="00AF682C">
        <w:rPr>
          <w:sz w:val="24"/>
          <w:szCs w:val="24"/>
        </w:rPr>
        <w:t xml:space="preserve"> – преподаватель ГАПОУ  «Оренбургский государственный колледж</w:t>
      </w:r>
      <w:r>
        <w:rPr>
          <w:sz w:val="24"/>
          <w:szCs w:val="24"/>
        </w:rPr>
        <w:t>»</w:t>
      </w:r>
    </w:p>
    <w:p w:rsidR="00762982" w:rsidRPr="00AF682C" w:rsidRDefault="00762982" w:rsidP="00762982">
      <w:pPr>
        <w:jc w:val="center"/>
        <w:rPr>
          <w:b/>
          <w:bCs/>
          <w:sz w:val="24"/>
          <w:szCs w:val="24"/>
        </w:rPr>
      </w:pPr>
    </w:p>
    <w:p w:rsidR="00762982" w:rsidRPr="00436482" w:rsidRDefault="00762982" w:rsidP="00762982">
      <w:pPr>
        <w:spacing w:line="276" w:lineRule="auto"/>
        <w:jc w:val="center"/>
        <w:rPr>
          <w:b/>
          <w:bCs/>
          <w:caps/>
          <w:sz w:val="24"/>
          <w:szCs w:val="24"/>
        </w:rPr>
      </w:pPr>
      <w:r w:rsidRPr="00AF682C">
        <w:rPr>
          <w:b/>
          <w:bCs/>
          <w:caps/>
          <w:sz w:val="24"/>
          <w:szCs w:val="24"/>
        </w:rPr>
        <w:br w:type="column"/>
      </w:r>
      <w:r w:rsidRPr="00436482">
        <w:rPr>
          <w:b/>
          <w:bCs/>
          <w:caps/>
          <w:sz w:val="24"/>
          <w:szCs w:val="24"/>
        </w:rPr>
        <w:lastRenderedPageBreak/>
        <w:t>Содержание</w:t>
      </w:r>
    </w:p>
    <w:tbl>
      <w:tblPr>
        <w:tblW w:w="0" w:type="auto"/>
        <w:tblLook w:val="04A0"/>
      </w:tblPr>
      <w:tblGrid>
        <w:gridCol w:w="9178"/>
        <w:gridCol w:w="959"/>
      </w:tblGrid>
      <w:tr w:rsidR="00762982" w:rsidRPr="00436482" w:rsidTr="006251D3">
        <w:tc>
          <w:tcPr>
            <w:tcW w:w="9178" w:type="dxa"/>
          </w:tcPr>
          <w:p w:rsidR="00762982" w:rsidRPr="00436482" w:rsidRDefault="00762982" w:rsidP="006251D3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59" w:type="dxa"/>
          </w:tcPr>
          <w:p w:rsidR="00762982" w:rsidRPr="00436482" w:rsidRDefault="00762982" w:rsidP="006251D3">
            <w:pPr>
              <w:spacing w:line="276" w:lineRule="auto"/>
              <w:jc w:val="both"/>
              <w:rPr>
                <w:bCs/>
                <w:sz w:val="24"/>
                <w:szCs w:val="24"/>
                <w:highlight w:val="yellow"/>
              </w:rPr>
            </w:pPr>
            <w:r w:rsidRPr="00436482">
              <w:rPr>
                <w:bCs/>
                <w:sz w:val="24"/>
                <w:szCs w:val="24"/>
              </w:rPr>
              <w:t>Стр.</w:t>
            </w:r>
          </w:p>
        </w:tc>
      </w:tr>
      <w:tr w:rsidR="00762982" w:rsidRPr="00436482" w:rsidTr="006251D3">
        <w:tc>
          <w:tcPr>
            <w:tcW w:w="9178" w:type="dxa"/>
          </w:tcPr>
          <w:p w:rsidR="00762982" w:rsidRPr="00436482" w:rsidRDefault="00762982" w:rsidP="006251D3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436482">
              <w:rPr>
                <w:bCs/>
                <w:sz w:val="24"/>
                <w:szCs w:val="24"/>
              </w:rPr>
              <w:t>1. Общие положения ……………………………………………………………………….</w:t>
            </w:r>
          </w:p>
        </w:tc>
        <w:tc>
          <w:tcPr>
            <w:tcW w:w="959" w:type="dxa"/>
          </w:tcPr>
          <w:p w:rsidR="00762982" w:rsidRPr="00436482" w:rsidRDefault="00762982" w:rsidP="006251D3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436482">
              <w:rPr>
                <w:bCs/>
                <w:sz w:val="24"/>
                <w:szCs w:val="24"/>
              </w:rPr>
              <w:t>4</w:t>
            </w:r>
          </w:p>
        </w:tc>
      </w:tr>
      <w:tr w:rsidR="00762982" w:rsidRPr="00436482" w:rsidTr="006251D3">
        <w:tc>
          <w:tcPr>
            <w:tcW w:w="9178" w:type="dxa"/>
          </w:tcPr>
          <w:p w:rsidR="00762982" w:rsidRPr="00436482" w:rsidRDefault="00B31017" w:rsidP="006251D3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="00762982" w:rsidRPr="00436482">
              <w:rPr>
                <w:bCs/>
                <w:sz w:val="24"/>
                <w:szCs w:val="24"/>
              </w:rPr>
              <w:t>Структура производственной практики ……………………………………………….</w:t>
            </w:r>
          </w:p>
        </w:tc>
        <w:tc>
          <w:tcPr>
            <w:tcW w:w="959" w:type="dxa"/>
          </w:tcPr>
          <w:p w:rsidR="00762982" w:rsidRPr="00436482" w:rsidRDefault="00B31017" w:rsidP="006251D3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762982">
              <w:rPr>
                <w:bCs/>
                <w:sz w:val="24"/>
                <w:szCs w:val="24"/>
              </w:rPr>
              <w:t>0</w:t>
            </w:r>
          </w:p>
        </w:tc>
      </w:tr>
      <w:tr w:rsidR="00762982" w:rsidRPr="00436482" w:rsidTr="006251D3">
        <w:tc>
          <w:tcPr>
            <w:tcW w:w="9178" w:type="dxa"/>
          </w:tcPr>
          <w:p w:rsidR="00762982" w:rsidRPr="00436482" w:rsidRDefault="00B31017" w:rsidP="006251D3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762982" w:rsidRPr="00436482">
              <w:rPr>
                <w:bCs/>
                <w:sz w:val="24"/>
                <w:szCs w:val="24"/>
              </w:rPr>
              <w:t>. Требования оформления отчетной документации по практике</w:t>
            </w:r>
            <w:proofErr w:type="gramStart"/>
            <w:r w:rsidR="003665CD">
              <w:rPr>
                <w:bCs/>
                <w:sz w:val="24"/>
                <w:szCs w:val="24"/>
              </w:rPr>
              <w:t>.</w:t>
            </w:r>
            <w:r w:rsidR="00762982" w:rsidRPr="00436482">
              <w:rPr>
                <w:bCs/>
                <w:sz w:val="24"/>
                <w:szCs w:val="24"/>
              </w:rPr>
              <w:t>.……………………</w:t>
            </w:r>
            <w:proofErr w:type="gramEnd"/>
          </w:p>
        </w:tc>
        <w:tc>
          <w:tcPr>
            <w:tcW w:w="959" w:type="dxa"/>
          </w:tcPr>
          <w:p w:rsidR="00762982" w:rsidRPr="00436482" w:rsidRDefault="00B31017" w:rsidP="006251D3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</w:p>
        </w:tc>
      </w:tr>
      <w:tr w:rsidR="00762982" w:rsidRPr="00436482" w:rsidTr="006251D3">
        <w:tc>
          <w:tcPr>
            <w:tcW w:w="9178" w:type="dxa"/>
          </w:tcPr>
          <w:p w:rsidR="00762982" w:rsidRPr="00436482" w:rsidRDefault="00B31017" w:rsidP="003665CD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="00762982" w:rsidRPr="00436482">
              <w:rPr>
                <w:bCs/>
                <w:sz w:val="24"/>
                <w:szCs w:val="24"/>
              </w:rPr>
              <w:t>. Информационное обеспечение производственной практики …………...</w:t>
            </w:r>
            <w:r w:rsidR="003665CD">
              <w:rPr>
                <w:bCs/>
                <w:sz w:val="24"/>
                <w:szCs w:val="24"/>
              </w:rPr>
              <w:t>..................</w:t>
            </w:r>
          </w:p>
        </w:tc>
        <w:tc>
          <w:tcPr>
            <w:tcW w:w="959" w:type="dxa"/>
          </w:tcPr>
          <w:p w:rsidR="00762982" w:rsidRPr="00436482" w:rsidRDefault="00B31017" w:rsidP="006251D3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</w:tr>
      <w:tr w:rsidR="00762982" w:rsidRPr="00436482" w:rsidTr="006251D3">
        <w:tc>
          <w:tcPr>
            <w:tcW w:w="9178" w:type="dxa"/>
          </w:tcPr>
          <w:p w:rsidR="00762982" w:rsidRPr="00436482" w:rsidRDefault="00762982" w:rsidP="00B31017">
            <w:pPr>
              <w:spacing w:line="276" w:lineRule="auto"/>
              <w:ind w:left="567"/>
              <w:jc w:val="both"/>
              <w:rPr>
                <w:bCs/>
                <w:sz w:val="24"/>
                <w:szCs w:val="24"/>
              </w:rPr>
            </w:pPr>
            <w:r w:rsidRPr="00436482">
              <w:rPr>
                <w:bCs/>
                <w:sz w:val="24"/>
                <w:szCs w:val="24"/>
              </w:rPr>
              <w:t>Приложение</w:t>
            </w:r>
            <w:proofErr w:type="gramStart"/>
            <w:r w:rsidRPr="00436482">
              <w:rPr>
                <w:bCs/>
                <w:sz w:val="24"/>
                <w:szCs w:val="24"/>
              </w:rPr>
              <w:t xml:space="preserve"> </w:t>
            </w:r>
            <w:r w:rsidR="00B31017">
              <w:rPr>
                <w:bCs/>
                <w:sz w:val="24"/>
                <w:szCs w:val="24"/>
              </w:rPr>
              <w:t>А</w:t>
            </w:r>
            <w:proofErr w:type="gramEnd"/>
            <w:r w:rsidRPr="00436482">
              <w:rPr>
                <w:bCs/>
                <w:sz w:val="24"/>
                <w:szCs w:val="24"/>
              </w:rPr>
              <w:t xml:space="preserve"> Форма дневника по производственной практике </w:t>
            </w:r>
          </w:p>
        </w:tc>
        <w:tc>
          <w:tcPr>
            <w:tcW w:w="959" w:type="dxa"/>
          </w:tcPr>
          <w:p w:rsidR="00762982" w:rsidRPr="00436482" w:rsidRDefault="00762982" w:rsidP="006251D3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</w:tc>
      </w:tr>
      <w:tr w:rsidR="00762982" w:rsidRPr="00436482" w:rsidTr="006251D3">
        <w:tc>
          <w:tcPr>
            <w:tcW w:w="9178" w:type="dxa"/>
          </w:tcPr>
          <w:p w:rsidR="00762982" w:rsidRPr="00436482" w:rsidRDefault="00762982" w:rsidP="00B31017">
            <w:pPr>
              <w:spacing w:line="276" w:lineRule="auto"/>
              <w:ind w:left="567"/>
              <w:jc w:val="both"/>
              <w:rPr>
                <w:bCs/>
                <w:sz w:val="24"/>
                <w:szCs w:val="24"/>
              </w:rPr>
            </w:pPr>
            <w:r w:rsidRPr="00436482">
              <w:rPr>
                <w:bCs/>
                <w:sz w:val="24"/>
                <w:szCs w:val="24"/>
              </w:rPr>
              <w:t>Приложение</w:t>
            </w:r>
            <w:proofErr w:type="gramStart"/>
            <w:r w:rsidRPr="00436482">
              <w:rPr>
                <w:bCs/>
                <w:sz w:val="24"/>
                <w:szCs w:val="24"/>
              </w:rPr>
              <w:t xml:space="preserve"> </w:t>
            </w:r>
            <w:r w:rsidR="00B31017">
              <w:rPr>
                <w:bCs/>
                <w:sz w:val="24"/>
                <w:szCs w:val="24"/>
              </w:rPr>
              <w:t>Б</w:t>
            </w:r>
            <w:proofErr w:type="gramEnd"/>
            <w:r w:rsidRPr="00436482">
              <w:rPr>
                <w:bCs/>
                <w:sz w:val="24"/>
                <w:szCs w:val="24"/>
              </w:rPr>
              <w:t xml:space="preserve"> Форма титульного листа отчета </w:t>
            </w:r>
          </w:p>
        </w:tc>
        <w:tc>
          <w:tcPr>
            <w:tcW w:w="959" w:type="dxa"/>
          </w:tcPr>
          <w:p w:rsidR="00762982" w:rsidRPr="00436482" w:rsidRDefault="00762982" w:rsidP="006251D3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</w:tc>
      </w:tr>
      <w:tr w:rsidR="00762982" w:rsidRPr="00436482" w:rsidTr="006251D3">
        <w:tc>
          <w:tcPr>
            <w:tcW w:w="9178" w:type="dxa"/>
          </w:tcPr>
          <w:p w:rsidR="00762982" w:rsidRPr="00436482" w:rsidRDefault="00762982" w:rsidP="00B31017">
            <w:pPr>
              <w:spacing w:line="276" w:lineRule="auto"/>
              <w:ind w:left="567"/>
              <w:jc w:val="both"/>
              <w:rPr>
                <w:bCs/>
                <w:sz w:val="24"/>
                <w:szCs w:val="24"/>
              </w:rPr>
            </w:pPr>
            <w:r w:rsidRPr="00436482">
              <w:rPr>
                <w:bCs/>
                <w:sz w:val="24"/>
                <w:szCs w:val="24"/>
              </w:rPr>
              <w:t>Приложение</w:t>
            </w:r>
            <w:proofErr w:type="gramStart"/>
            <w:r w:rsidRPr="00436482">
              <w:rPr>
                <w:bCs/>
                <w:sz w:val="24"/>
                <w:szCs w:val="24"/>
              </w:rPr>
              <w:t xml:space="preserve"> </w:t>
            </w:r>
            <w:r w:rsidR="00B31017">
              <w:rPr>
                <w:bCs/>
                <w:sz w:val="24"/>
                <w:szCs w:val="24"/>
              </w:rPr>
              <w:t>В</w:t>
            </w:r>
            <w:proofErr w:type="gramEnd"/>
            <w:r w:rsidRPr="00436482">
              <w:rPr>
                <w:bCs/>
                <w:sz w:val="24"/>
                <w:szCs w:val="24"/>
              </w:rPr>
              <w:t xml:space="preserve"> Образец характеристики с предприятия </w:t>
            </w:r>
          </w:p>
        </w:tc>
        <w:tc>
          <w:tcPr>
            <w:tcW w:w="959" w:type="dxa"/>
          </w:tcPr>
          <w:p w:rsidR="00762982" w:rsidRPr="00436482" w:rsidRDefault="00762982" w:rsidP="006251D3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</w:tc>
      </w:tr>
      <w:tr w:rsidR="00762982" w:rsidRPr="00436482" w:rsidTr="006251D3">
        <w:tc>
          <w:tcPr>
            <w:tcW w:w="9178" w:type="dxa"/>
          </w:tcPr>
          <w:p w:rsidR="00762982" w:rsidRPr="00436482" w:rsidRDefault="00762982" w:rsidP="00B31017">
            <w:pPr>
              <w:spacing w:line="276" w:lineRule="auto"/>
              <w:ind w:left="567"/>
              <w:jc w:val="both"/>
              <w:rPr>
                <w:bCs/>
                <w:sz w:val="24"/>
                <w:szCs w:val="24"/>
              </w:rPr>
            </w:pPr>
            <w:r w:rsidRPr="00436482">
              <w:rPr>
                <w:bCs/>
                <w:sz w:val="24"/>
                <w:szCs w:val="24"/>
              </w:rPr>
              <w:t xml:space="preserve">Приложение </w:t>
            </w:r>
            <w:r w:rsidR="00B31017">
              <w:rPr>
                <w:bCs/>
                <w:sz w:val="24"/>
                <w:szCs w:val="24"/>
              </w:rPr>
              <w:t>Г</w:t>
            </w:r>
            <w:r w:rsidRPr="00436482">
              <w:rPr>
                <w:bCs/>
                <w:sz w:val="24"/>
                <w:szCs w:val="24"/>
              </w:rPr>
              <w:t xml:space="preserve"> Образец аттестационного листа </w:t>
            </w:r>
          </w:p>
        </w:tc>
        <w:tc>
          <w:tcPr>
            <w:tcW w:w="959" w:type="dxa"/>
          </w:tcPr>
          <w:p w:rsidR="00762982" w:rsidRPr="00436482" w:rsidRDefault="00762982" w:rsidP="006251D3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762982" w:rsidRPr="00AF682C" w:rsidRDefault="00762982" w:rsidP="00762982">
      <w:pPr>
        <w:spacing w:line="360" w:lineRule="auto"/>
        <w:jc w:val="center"/>
        <w:rPr>
          <w:sz w:val="24"/>
          <w:szCs w:val="24"/>
        </w:rPr>
      </w:pPr>
      <w:r w:rsidRPr="00436482">
        <w:rPr>
          <w:sz w:val="24"/>
          <w:szCs w:val="24"/>
        </w:rPr>
        <w:br w:type="page"/>
      </w:r>
    </w:p>
    <w:p w:rsidR="00762982" w:rsidRPr="00AF682C" w:rsidRDefault="00762982" w:rsidP="00762982">
      <w:pPr>
        <w:ind w:firstLine="851"/>
        <w:jc w:val="center"/>
        <w:rPr>
          <w:b/>
          <w:color w:val="000000"/>
          <w:sz w:val="24"/>
          <w:szCs w:val="24"/>
        </w:rPr>
      </w:pPr>
    </w:p>
    <w:p w:rsidR="00762982" w:rsidRPr="00AF682C" w:rsidRDefault="00762982" w:rsidP="00406847">
      <w:pPr>
        <w:pStyle w:val="1"/>
        <w:rPr>
          <w:b/>
          <w:caps/>
          <w:sz w:val="24"/>
          <w:szCs w:val="24"/>
        </w:rPr>
      </w:pPr>
      <w:r w:rsidRPr="00AF682C">
        <w:rPr>
          <w:b/>
          <w:caps/>
          <w:sz w:val="24"/>
          <w:szCs w:val="24"/>
        </w:rPr>
        <w:t>1. Общие положения</w:t>
      </w:r>
    </w:p>
    <w:p w:rsidR="00762982" w:rsidRPr="00AF682C" w:rsidRDefault="00762982" w:rsidP="00762982">
      <w:pPr>
        <w:shd w:val="clear" w:color="auto" w:fill="FFFFFF"/>
        <w:tabs>
          <w:tab w:val="left" w:pos="1134"/>
        </w:tabs>
        <w:ind w:right="57" w:firstLine="709"/>
        <w:jc w:val="both"/>
        <w:rPr>
          <w:sz w:val="24"/>
          <w:szCs w:val="24"/>
        </w:rPr>
      </w:pPr>
    </w:p>
    <w:p w:rsidR="00762982" w:rsidRPr="00AF682C" w:rsidRDefault="00B31017" w:rsidP="007629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both"/>
        <w:rPr>
          <w:sz w:val="24"/>
          <w:szCs w:val="24"/>
        </w:rPr>
      </w:pPr>
      <w:r w:rsidRPr="00B31017">
        <w:rPr>
          <w:b/>
          <w:sz w:val="24"/>
          <w:szCs w:val="24"/>
        </w:rPr>
        <w:t>1.1</w:t>
      </w:r>
      <w:proofErr w:type="gramStart"/>
      <w:r w:rsidR="00762982" w:rsidRPr="00AF682C">
        <w:rPr>
          <w:sz w:val="24"/>
          <w:szCs w:val="24"/>
        </w:rPr>
        <w:t>В</w:t>
      </w:r>
      <w:proofErr w:type="gramEnd"/>
      <w:r w:rsidR="00762982" w:rsidRPr="00AF682C">
        <w:rPr>
          <w:sz w:val="24"/>
          <w:szCs w:val="24"/>
        </w:rPr>
        <w:t xml:space="preserve"> соответствии с ППССЗ по  специальности </w:t>
      </w:r>
      <w:r w:rsidR="00762982" w:rsidRPr="00471F0E">
        <w:rPr>
          <w:color w:val="000000"/>
          <w:sz w:val="24"/>
          <w:szCs w:val="24"/>
        </w:rPr>
        <w:t>19.02.03 Технология хлеба, кондитерских и макаронных изделий</w:t>
      </w:r>
      <w:r w:rsidR="00762982" w:rsidRPr="00AF682C">
        <w:rPr>
          <w:sz w:val="24"/>
          <w:szCs w:val="24"/>
        </w:rPr>
        <w:t xml:space="preserve"> в процессе изучения профессионального модуля</w:t>
      </w:r>
      <w:r w:rsidR="00762982" w:rsidRPr="00E95E07">
        <w:rPr>
          <w:sz w:val="24"/>
          <w:szCs w:val="24"/>
        </w:rPr>
        <w:t xml:space="preserve"> ПМ 04. Производство макаронных изделий</w:t>
      </w:r>
      <w:r w:rsidR="00762982" w:rsidRPr="00AF682C">
        <w:rPr>
          <w:sz w:val="24"/>
          <w:szCs w:val="24"/>
        </w:rPr>
        <w:t xml:space="preserve"> предусматривается прохождение производственной практики.</w:t>
      </w:r>
    </w:p>
    <w:p w:rsidR="00762982" w:rsidRDefault="00762982" w:rsidP="00762982">
      <w:pPr>
        <w:shd w:val="clear" w:color="auto" w:fill="FFFFFF"/>
        <w:tabs>
          <w:tab w:val="left" w:pos="1134"/>
        </w:tabs>
        <w:ind w:right="54" w:firstLine="709"/>
        <w:jc w:val="both"/>
        <w:rPr>
          <w:bCs/>
          <w:sz w:val="24"/>
          <w:szCs w:val="24"/>
        </w:rPr>
      </w:pPr>
    </w:p>
    <w:p w:rsidR="00B31017" w:rsidRPr="00B31017" w:rsidRDefault="00B31017" w:rsidP="00B31017">
      <w:pPr>
        <w:ind w:firstLine="567"/>
        <w:jc w:val="both"/>
        <w:rPr>
          <w:sz w:val="24"/>
          <w:szCs w:val="24"/>
        </w:rPr>
      </w:pPr>
      <w:r w:rsidRPr="00B31017">
        <w:rPr>
          <w:b/>
          <w:sz w:val="24"/>
          <w:szCs w:val="24"/>
        </w:rPr>
        <w:t xml:space="preserve">Целью практики </w:t>
      </w:r>
      <w:r w:rsidRPr="00B31017">
        <w:rPr>
          <w:sz w:val="24"/>
          <w:szCs w:val="24"/>
        </w:rPr>
        <w:t xml:space="preserve">является комплексное освоение студентами всех видов профессиональной деятельности по специальности,  19.02.03 Технология хлеба, кондитерских и макаронных изделий  закрепление и углубление знаний и умений, полученных студентами в процессе теоретического </w:t>
      </w:r>
      <w:proofErr w:type="gramStart"/>
      <w:r w:rsidRPr="00B31017">
        <w:rPr>
          <w:sz w:val="24"/>
          <w:szCs w:val="24"/>
        </w:rPr>
        <w:t>обучения по</w:t>
      </w:r>
      <w:proofErr w:type="gramEnd"/>
      <w:r w:rsidRPr="00B31017">
        <w:rPr>
          <w:sz w:val="24"/>
          <w:szCs w:val="24"/>
        </w:rPr>
        <w:t xml:space="preserve"> профессиональному модулю  " ПМ 04. Производство макаронных изделий "</w:t>
      </w:r>
    </w:p>
    <w:p w:rsidR="00762982" w:rsidRPr="0096320F" w:rsidRDefault="00762982" w:rsidP="00762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02" w:right="-185"/>
        <w:jc w:val="both"/>
        <w:rPr>
          <w:sz w:val="24"/>
          <w:szCs w:val="24"/>
        </w:rPr>
      </w:pPr>
    </w:p>
    <w:p w:rsidR="00762982" w:rsidRPr="00B31017" w:rsidRDefault="00762982" w:rsidP="00762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02" w:right="-185"/>
        <w:jc w:val="both"/>
        <w:rPr>
          <w:b/>
          <w:sz w:val="24"/>
          <w:szCs w:val="24"/>
        </w:rPr>
      </w:pPr>
      <w:r w:rsidRPr="00B31017">
        <w:rPr>
          <w:b/>
          <w:sz w:val="24"/>
          <w:szCs w:val="24"/>
        </w:rPr>
        <w:t xml:space="preserve">Результатом освоения программы производственной практик являются получение </w:t>
      </w:r>
    </w:p>
    <w:p w:rsidR="00762982" w:rsidRPr="00B31017" w:rsidRDefault="00762982" w:rsidP="00762982">
      <w:pPr>
        <w:widowControl w:val="0"/>
        <w:ind w:left="567"/>
        <w:jc w:val="both"/>
        <w:rPr>
          <w:b/>
          <w:sz w:val="24"/>
          <w:szCs w:val="24"/>
        </w:rPr>
      </w:pPr>
      <w:r w:rsidRPr="00B31017">
        <w:rPr>
          <w:b/>
          <w:sz w:val="24"/>
          <w:szCs w:val="24"/>
        </w:rPr>
        <w:t>практического опыта:</w:t>
      </w:r>
    </w:p>
    <w:p w:rsidR="00762982" w:rsidRPr="0096320F" w:rsidRDefault="00762982" w:rsidP="00762982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96320F">
        <w:rPr>
          <w:sz w:val="24"/>
          <w:szCs w:val="24"/>
        </w:rPr>
        <w:t>контроля качества сырья и готовой продукции макаронных изделий;</w:t>
      </w:r>
    </w:p>
    <w:p w:rsidR="00762982" w:rsidRPr="0096320F" w:rsidRDefault="00762982" w:rsidP="00762982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96320F">
        <w:rPr>
          <w:sz w:val="24"/>
          <w:szCs w:val="24"/>
        </w:rPr>
        <w:t>ведения технологического процесса производства различных видов макаронных изделий;</w:t>
      </w:r>
    </w:p>
    <w:p w:rsidR="00762982" w:rsidRPr="0096320F" w:rsidRDefault="00762982" w:rsidP="00762982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96320F">
        <w:rPr>
          <w:sz w:val="24"/>
          <w:szCs w:val="24"/>
        </w:rPr>
        <w:t xml:space="preserve">эксплуатации и технического обслуживания технологического оборудования для производства       различных видов макаронных изделий; </w:t>
      </w:r>
    </w:p>
    <w:p w:rsidR="00762982" w:rsidRPr="0096320F" w:rsidRDefault="00762982" w:rsidP="00762982">
      <w:pPr>
        <w:widowControl w:val="0"/>
        <w:tabs>
          <w:tab w:val="num" w:pos="426"/>
        </w:tabs>
        <w:ind w:firstLine="426"/>
        <w:jc w:val="both"/>
        <w:rPr>
          <w:sz w:val="24"/>
          <w:szCs w:val="24"/>
        </w:rPr>
      </w:pPr>
    </w:p>
    <w:p w:rsidR="00762982" w:rsidRPr="002A41AF" w:rsidRDefault="00762982" w:rsidP="00762982">
      <w:pPr>
        <w:widowControl w:val="0"/>
        <w:ind w:left="567"/>
        <w:jc w:val="both"/>
        <w:rPr>
          <w:b/>
          <w:sz w:val="24"/>
          <w:szCs w:val="24"/>
        </w:rPr>
      </w:pPr>
      <w:r w:rsidRPr="002A41AF">
        <w:rPr>
          <w:b/>
          <w:sz w:val="24"/>
          <w:szCs w:val="24"/>
        </w:rPr>
        <w:t>уметь:</w:t>
      </w:r>
    </w:p>
    <w:p w:rsidR="00762982" w:rsidRPr="002A41AF" w:rsidRDefault="00762982" w:rsidP="00762982">
      <w:pPr>
        <w:widowControl w:val="0"/>
        <w:numPr>
          <w:ilvl w:val="0"/>
          <w:numId w:val="38"/>
        </w:numPr>
        <w:ind w:left="567"/>
        <w:jc w:val="both"/>
        <w:rPr>
          <w:b/>
          <w:sz w:val="24"/>
          <w:szCs w:val="24"/>
        </w:rPr>
      </w:pPr>
      <w:r w:rsidRPr="002A41AF">
        <w:rPr>
          <w:sz w:val="24"/>
          <w:szCs w:val="24"/>
        </w:rPr>
        <w:t>проводить анализ качества сырья и готовой продукции;</w:t>
      </w:r>
    </w:p>
    <w:p w:rsidR="00762982" w:rsidRPr="002A41AF" w:rsidRDefault="00762982" w:rsidP="00762982">
      <w:pPr>
        <w:widowControl w:val="0"/>
        <w:numPr>
          <w:ilvl w:val="0"/>
          <w:numId w:val="38"/>
        </w:numPr>
        <w:ind w:left="567"/>
        <w:jc w:val="both"/>
        <w:rPr>
          <w:b/>
          <w:sz w:val="24"/>
          <w:szCs w:val="24"/>
        </w:rPr>
      </w:pPr>
      <w:r w:rsidRPr="002A41AF">
        <w:rPr>
          <w:sz w:val="24"/>
          <w:szCs w:val="24"/>
        </w:rPr>
        <w:t>определять органолептические и физико-химические показатели качества сырья;</w:t>
      </w:r>
    </w:p>
    <w:p w:rsidR="00762982" w:rsidRPr="002A41AF" w:rsidRDefault="00762982" w:rsidP="00762982">
      <w:pPr>
        <w:widowControl w:val="0"/>
        <w:numPr>
          <w:ilvl w:val="0"/>
          <w:numId w:val="38"/>
        </w:numPr>
        <w:ind w:left="567"/>
        <w:jc w:val="both"/>
        <w:rPr>
          <w:b/>
          <w:sz w:val="24"/>
          <w:szCs w:val="24"/>
        </w:rPr>
      </w:pPr>
      <w:r w:rsidRPr="002A41AF">
        <w:rPr>
          <w:sz w:val="24"/>
          <w:szCs w:val="24"/>
        </w:rPr>
        <w:t>по результатам контроля давать рекомендации для оптимизации технологического процесса;</w:t>
      </w:r>
    </w:p>
    <w:p w:rsidR="00762982" w:rsidRPr="002A41AF" w:rsidRDefault="00762982" w:rsidP="00762982">
      <w:pPr>
        <w:widowControl w:val="0"/>
        <w:numPr>
          <w:ilvl w:val="0"/>
          <w:numId w:val="38"/>
        </w:numPr>
        <w:ind w:left="567"/>
        <w:jc w:val="both"/>
        <w:rPr>
          <w:b/>
          <w:sz w:val="24"/>
          <w:szCs w:val="24"/>
        </w:rPr>
      </w:pPr>
      <w:r w:rsidRPr="002A41AF">
        <w:rPr>
          <w:sz w:val="24"/>
          <w:szCs w:val="24"/>
        </w:rPr>
        <w:t>оформлять производственную и технологическую документацию;</w:t>
      </w:r>
    </w:p>
    <w:p w:rsidR="00762982" w:rsidRPr="002A41AF" w:rsidRDefault="00762982" w:rsidP="00762982">
      <w:pPr>
        <w:widowControl w:val="0"/>
        <w:numPr>
          <w:ilvl w:val="0"/>
          <w:numId w:val="38"/>
        </w:numPr>
        <w:ind w:left="567"/>
        <w:jc w:val="both"/>
        <w:rPr>
          <w:b/>
          <w:sz w:val="24"/>
          <w:szCs w:val="24"/>
        </w:rPr>
      </w:pPr>
      <w:r w:rsidRPr="002A41AF">
        <w:rPr>
          <w:sz w:val="24"/>
          <w:szCs w:val="24"/>
        </w:rPr>
        <w:t>определять расход сырья и рассчитывать рецептуры;</w:t>
      </w:r>
    </w:p>
    <w:p w:rsidR="00762982" w:rsidRPr="002A41AF" w:rsidRDefault="00762982" w:rsidP="00762982">
      <w:pPr>
        <w:widowControl w:val="0"/>
        <w:numPr>
          <w:ilvl w:val="0"/>
          <w:numId w:val="38"/>
        </w:numPr>
        <w:ind w:left="567"/>
        <w:jc w:val="both"/>
        <w:rPr>
          <w:b/>
          <w:sz w:val="24"/>
          <w:szCs w:val="24"/>
        </w:rPr>
      </w:pPr>
      <w:r w:rsidRPr="002A41AF">
        <w:rPr>
          <w:sz w:val="24"/>
          <w:szCs w:val="24"/>
        </w:rPr>
        <w:t>подбирать тип замеса теста с учетом качества муки и ассортимента выпускаемой продукции;</w:t>
      </w:r>
    </w:p>
    <w:p w:rsidR="00762982" w:rsidRPr="002A41AF" w:rsidRDefault="00762982" w:rsidP="00762982">
      <w:pPr>
        <w:widowControl w:val="0"/>
        <w:numPr>
          <w:ilvl w:val="0"/>
          <w:numId w:val="38"/>
        </w:numPr>
        <w:ind w:left="567"/>
        <w:jc w:val="both"/>
        <w:rPr>
          <w:b/>
          <w:sz w:val="24"/>
          <w:szCs w:val="24"/>
        </w:rPr>
      </w:pPr>
      <w:r w:rsidRPr="002A41AF">
        <w:rPr>
          <w:sz w:val="24"/>
          <w:szCs w:val="24"/>
        </w:rPr>
        <w:t>подбирать режим сушки с учетом ассортимента выпускаемой продукции и типа сушилки;</w:t>
      </w:r>
    </w:p>
    <w:p w:rsidR="00762982" w:rsidRPr="002A41AF" w:rsidRDefault="00762982" w:rsidP="00762982">
      <w:pPr>
        <w:widowControl w:val="0"/>
        <w:numPr>
          <w:ilvl w:val="0"/>
          <w:numId w:val="38"/>
        </w:numPr>
        <w:ind w:left="567"/>
        <w:jc w:val="both"/>
        <w:rPr>
          <w:b/>
          <w:sz w:val="24"/>
          <w:szCs w:val="24"/>
        </w:rPr>
      </w:pPr>
      <w:r w:rsidRPr="002A41AF">
        <w:rPr>
          <w:sz w:val="24"/>
          <w:szCs w:val="24"/>
        </w:rPr>
        <w:t>определять плановую норму расхода сырья с учетом фактической влажности муки;</w:t>
      </w:r>
    </w:p>
    <w:p w:rsidR="00762982" w:rsidRPr="002A41AF" w:rsidRDefault="00762982" w:rsidP="00762982">
      <w:pPr>
        <w:widowControl w:val="0"/>
        <w:numPr>
          <w:ilvl w:val="0"/>
          <w:numId w:val="38"/>
        </w:numPr>
        <w:ind w:left="567"/>
        <w:jc w:val="both"/>
        <w:rPr>
          <w:b/>
          <w:sz w:val="24"/>
          <w:szCs w:val="24"/>
        </w:rPr>
      </w:pPr>
      <w:r w:rsidRPr="002A41AF">
        <w:rPr>
          <w:sz w:val="24"/>
          <w:szCs w:val="24"/>
        </w:rPr>
        <w:t>рассчитывать фактический расход сырья для производства макаронных изделий;</w:t>
      </w:r>
    </w:p>
    <w:p w:rsidR="00762982" w:rsidRPr="002A41AF" w:rsidRDefault="00762982" w:rsidP="00762982">
      <w:pPr>
        <w:widowControl w:val="0"/>
        <w:numPr>
          <w:ilvl w:val="0"/>
          <w:numId w:val="38"/>
        </w:numPr>
        <w:ind w:left="567"/>
        <w:jc w:val="both"/>
        <w:rPr>
          <w:b/>
          <w:sz w:val="24"/>
          <w:szCs w:val="24"/>
        </w:rPr>
      </w:pPr>
      <w:r w:rsidRPr="002A41AF">
        <w:rPr>
          <w:sz w:val="24"/>
          <w:szCs w:val="24"/>
        </w:rPr>
        <w:t>подбирать вид матрицы для заданных условий;</w:t>
      </w:r>
    </w:p>
    <w:p w:rsidR="00762982" w:rsidRPr="002A41AF" w:rsidRDefault="00762982" w:rsidP="00762982">
      <w:pPr>
        <w:widowControl w:val="0"/>
        <w:numPr>
          <w:ilvl w:val="0"/>
          <w:numId w:val="38"/>
        </w:numPr>
        <w:ind w:left="567"/>
        <w:jc w:val="both"/>
        <w:rPr>
          <w:b/>
          <w:sz w:val="24"/>
          <w:szCs w:val="24"/>
        </w:rPr>
      </w:pPr>
      <w:r w:rsidRPr="002A41AF">
        <w:rPr>
          <w:sz w:val="24"/>
          <w:szCs w:val="24"/>
        </w:rPr>
        <w:t>проектировать и подбирать оборудование для автоматизированных и комплексно-механизированных линий для производства макаронных изделий;</w:t>
      </w:r>
    </w:p>
    <w:p w:rsidR="00762982" w:rsidRPr="002A41AF" w:rsidRDefault="00762982" w:rsidP="00762982">
      <w:pPr>
        <w:widowControl w:val="0"/>
        <w:numPr>
          <w:ilvl w:val="0"/>
          <w:numId w:val="38"/>
        </w:numPr>
        <w:ind w:left="567"/>
        <w:jc w:val="both"/>
        <w:rPr>
          <w:b/>
          <w:sz w:val="24"/>
          <w:szCs w:val="24"/>
        </w:rPr>
      </w:pPr>
      <w:r w:rsidRPr="002A41AF">
        <w:rPr>
          <w:sz w:val="24"/>
          <w:szCs w:val="24"/>
        </w:rPr>
        <w:t>эксплуатировать основные виды оборудования при производстве различных видов макаронных изделий;</w:t>
      </w:r>
    </w:p>
    <w:p w:rsidR="00762982" w:rsidRPr="002A41AF" w:rsidRDefault="00762982" w:rsidP="00762982">
      <w:pPr>
        <w:widowControl w:val="0"/>
        <w:numPr>
          <w:ilvl w:val="0"/>
          <w:numId w:val="38"/>
        </w:numPr>
        <w:ind w:left="567"/>
        <w:jc w:val="both"/>
        <w:rPr>
          <w:b/>
          <w:sz w:val="24"/>
          <w:szCs w:val="24"/>
        </w:rPr>
      </w:pPr>
      <w:r w:rsidRPr="002A41AF">
        <w:rPr>
          <w:sz w:val="24"/>
          <w:szCs w:val="24"/>
        </w:rPr>
        <w:t xml:space="preserve">соблюдать правила и нормы охраны труда, противопожарной безопасности, промышленной санитарии при производстве различных видов макаронных изделий;          </w:t>
      </w:r>
    </w:p>
    <w:p w:rsidR="00762982" w:rsidRPr="002A41AF" w:rsidRDefault="00762982" w:rsidP="00762982">
      <w:pPr>
        <w:widowControl w:val="0"/>
        <w:ind w:firstLine="567"/>
        <w:jc w:val="both"/>
        <w:rPr>
          <w:b/>
          <w:sz w:val="24"/>
          <w:szCs w:val="24"/>
        </w:rPr>
      </w:pPr>
      <w:r w:rsidRPr="002A41AF">
        <w:rPr>
          <w:b/>
          <w:sz w:val="24"/>
          <w:szCs w:val="24"/>
        </w:rPr>
        <w:t>знать:</w:t>
      </w:r>
    </w:p>
    <w:p w:rsidR="00762982" w:rsidRPr="002A41AF" w:rsidRDefault="00762982" w:rsidP="00762982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требования действующих стандартов к качеству сырья и готовой макаронной продукции;</w:t>
      </w:r>
    </w:p>
    <w:p w:rsidR="00762982" w:rsidRPr="002A41AF" w:rsidRDefault="00762982" w:rsidP="00762982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органолептические и физико-химические показатели качества сырья и готовой макаронной продукции;</w:t>
      </w:r>
    </w:p>
    <w:p w:rsidR="00762982" w:rsidRPr="002A41AF" w:rsidRDefault="00762982" w:rsidP="00762982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 xml:space="preserve">основные методы </w:t>
      </w:r>
      <w:proofErr w:type="gramStart"/>
      <w:r w:rsidRPr="002A41AF">
        <w:rPr>
          <w:sz w:val="24"/>
          <w:szCs w:val="24"/>
        </w:rPr>
        <w:t>органолептических</w:t>
      </w:r>
      <w:proofErr w:type="gramEnd"/>
      <w:r w:rsidRPr="002A41AF">
        <w:rPr>
          <w:sz w:val="24"/>
          <w:szCs w:val="24"/>
        </w:rPr>
        <w:t xml:space="preserve"> и физико-химических испытании;</w:t>
      </w:r>
    </w:p>
    <w:p w:rsidR="00762982" w:rsidRPr="002A41AF" w:rsidRDefault="00762982" w:rsidP="00762982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 xml:space="preserve">виды и состав сырья, обогатительных и вкусовых добавок, </w:t>
      </w:r>
    </w:p>
    <w:p w:rsidR="00762982" w:rsidRPr="002A41AF" w:rsidRDefault="00762982" w:rsidP="00762982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классификацию и групповую характеристику макаронных изделий;</w:t>
      </w:r>
    </w:p>
    <w:p w:rsidR="00762982" w:rsidRPr="002A41AF" w:rsidRDefault="00762982" w:rsidP="00762982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технологию и организацию производства макаронных изделий;</w:t>
      </w:r>
    </w:p>
    <w:p w:rsidR="00762982" w:rsidRPr="002A41AF" w:rsidRDefault="00762982" w:rsidP="00762982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типы замеса макаронного теста;</w:t>
      </w:r>
    </w:p>
    <w:p w:rsidR="00762982" w:rsidRPr="002A41AF" w:rsidRDefault="00762982" w:rsidP="00762982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технологию замеса и прессования теста;</w:t>
      </w:r>
    </w:p>
    <w:p w:rsidR="00762982" w:rsidRPr="002A41AF" w:rsidRDefault="00762982" w:rsidP="00762982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 xml:space="preserve">характеристики и назначение </w:t>
      </w:r>
      <w:proofErr w:type="spellStart"/>
      <w:r w:rsidRPr="002A41AF">
        <w:rPr>
          <w:sz w:val="24"/>
          <w:szCs w:val="24"/>
        </w:rPr>
        <w:t>вакуумированного</w:t>
      </w:r>
      <w:proofErr w:type="spellEnd"/>
      <w:r w:rsidRPr="002A41AF">
        <w:rPr>
          <w:sz w:val="24"/>
          <w:szCs w:val="24"/>
        </w:rPr>
        <w:t xml:space="preserve"> теста;</w:t>
      </w:r>
    </w:p>
    <w:p w:rsidR="00762982" w:rsidRPr="002A41AF" w:rsidRDefault="00762982" w:rsidP="00762982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технологические требования к матрицам;</w:t>
      </w:r>
    </w:p>
    <w:p w:rsidR="00762982" w:rsidRPr="002A41AF" w:rsidRDefault="00762982" w:rsidP="00762982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стадии разделки и их назначение;</w:t>
      </w:r>
    </w:p>
    <w:p w:rsidR="00762982" w:rsidRPr="002A41AF" w:rsidRDefault="00762982" w:rsidP="00762982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причины дефектов сырых изделий при разделке и способы их устранения;</w:t>
      </w:r>
    </w:p>
    <w:p w:rsidR="00762982" w:rsidRPr="002A41AF" w:rsidRDefault="00762982" w:rsidP="00762982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режимы сушки коротких и длинных изделий;</w:t>
      </w:r>
    </w:p>
    <w:p w:rsidR="00762982" w:rsidRPr="002A41AF" w:rsidRDefault="00762982" w:rsidP="00762982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lastRenderedPageBreak/>
        <w:t>изменение свойств макаронных изделий при сушке;</w:t>
      </w:r>
    </w:p>
    <w:p w:rsidR="00762982" w:rsidRPr="002A41AF" w:rsidRDefault="00762982" w:rsidP="00762982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назначение стабилизации изделий;</w:t>
      </w:r>
    </w:p>
    <w:p w:rsidR="00762982" w:rsidRPr="002A41AF" w:rsidRDefault="00762982" w:rsidP="00762982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требования, предъявляемые к качеству макаронных изделий;</w:t>
      </w:r>
    </w:p>
    <w:p w:rsidR="00762982" w:rsidRPr="002A41AF" w:rsidRDefault="00762982" w:rsidP="00762982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методы упаковки макаронных изделий;</w:t>
      </w:r>
    </w:p>
    <w:p w:rsidR="00762982" w:rsidRPr="002A41AF" w:rsidRDefault="00762982" w:rsidP="00762982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режимы хранения изделий;</w:t>
      </w:r>
    </w:p>
    <w:p w:rsidR="00762982" w:rsidRPr="002A41AF" w:rsidRDefault="00762982" w:rsidP="00762982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нормирование расхода сырья;</w:t>
      </w:r>
    </w:p>
    <w:p w:rsidR="00762982" w:rsidRPr="002A41AF" w:rsidRDefault="00762982" w:rsidP="00762982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способы борьбы с потерями и затратами при производстве макаронных изделий;</w:t>
      </w:r>
    </w:p>
    <w:p w:rsidR="00762982" w:rsidRPr="002A41AF" w:rsidRDefault="00762982" w:rsidP="00762982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причины дефектов макаронных изделий и меры по их устранению;</w:t>
      </w:r>
    </w:p>
    <w:p w:rsidR="00762982" w:rsidRPr="002A41AF" w:rsidRDefault="00762982" w:rsidP="00762982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виды и состав линий для производства макаронных изделий;</w:t>
      </w:r>
    </w:p>
    <w:p w:rsidR="00762982" w:rsidRPr="002A41AF" w:rsidRDefault="00762982" w:rsidP="00762982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устройство и порядок работы макаронных прессов различных конструкций;</w:t>
      </w:r>
    </w:p>
    <w:p w:rsidR="00762982" w:rsidRPr="002A41AF" w:rsidRDefault="00762982" w:rsidP="00762982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конструкции матриц и правила их эксплуатации;</w:t>
      </w:r>
    </w:p>
    <w:p w:rsidR="00762982" w:rsidRPr="002A41AF" w:rsidRDefault="00762982" w:rsidP="00762982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классификацию, устройство и принцип работы оборудования для сушки макаронных изделий;</w:t>
      </w:r>
    </w:p>
    <w:p w:rsidR="00762982" w:rsidRPr="002A41AF" w:rsidRDefault="00762982" w:rsidP="00762982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принципы работы упаковочного оборудования;</w:t>
      </w:r>
    </w:p>
    <w:p w:rsidR="00762982" w:rsidRPr="002A41AF" w:rsidRDefault="00762982" w:rsidP="00762982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правила эксплуатации основных видов оборудования для производства различных видов макаронных изделий;</w:t>
      </w:r>
    </w:p>
    <w:p w:rsidR="00762982" w:rsidRPr="002A41AF" w:rsidRDefault="00762982" w:rsidP="00762982">
      <w:pPr>
        <w:widowControl w:val="0"/>
        <w:numPr>
          <w:ilvl w:val="0"/>
          <w:numId w:val="38"/>
        </w:numPr>
        <w:ind w:left="567"/>
        <w:jc w:val="both"/>
        <w:rPr>
          <w:sz w:val="24"/>
          <w:szCs w:val="24"/>
        </w:rPr>
      </w:pPr>
      <w:r w:rsidRPr="002A41AF">
        <w:rPr>
          <w:sz w:val="24"/>
          <w:szCs w:val="24"/>
        </w:rPr>
        <w:t>правила и нормы охраны труда, противопожарной безопасности, промышленной санитарии при производстве макаронных изделий;</w:t>
      </w:r>
    </w:p>
    <w:p w:rsidR="00762982" w:rsidRDefault="00762982" w:rsidP="00762982">
      <w:pPr>
        <w:ind w:firstLine="709"/>
        <w:jc w:val="both"/>
        <w:rPr>
          <w:sz w:val="24"/>
          <w:szCs w:val="24"/>
        </w:rPr>
      </w:pPr>
    </w:p>
    <w:p w:rsidR="00762982" w:rsidRPr="00436482" w:rsidRDefault="00762982" w:rsidP="00762982">
      <w:pPr>
        <w:ind w:firstLine="709"/>
        <w:jc w:val="both"/>
        <w:rPr>
          <w:b/>
          <w:sz w:val="24"/>
          <w:szCs w:val="24"/>
        </w:rPr>
      </w:pPr>
      <w:r w:rsidRPr="00436482">
        <w:rPr>
          <w:b/>
          <w:sz w:val="24"/>
          <w:szCs w:val="24"/>
        </w:rPr>
        <w:t>сформировать профессиональные и общие компетенции:</w:t>
      </w:r>
    </w:p>
    <w:p w:rsidR="00762982" w:rsidRPr="00436482" w:rsidRDefault="00762982" w:rsidP="00762982">
      <w:pPr>
        <w:ind w:firstLine="709"/>
        <w:jc w:val="both"/>
        <w:rPr>
          <w:sz w:val="24"/>
          <w:szCs w:val="24"/>
        </w:rPr>
      </w:pPr>
    </w:p>
    <w:tbl>
      <w:tblPr>
        <w:tblW w:w="9967" w:type="dxa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851"/>
        <w:gridCol w:w="2835"/>
        <w:gridCol w:w="6254"/>
        <w:gridCol w:w="27"/>
      </w:tblGrid>
      <w:tr w:rsidR="00762982" w:rsidRPr="00B31017" w:rsidTr="006251D3">
        <w:trPr>
          <w:trHeight w:val="6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2982" w:rsidRPr="00B31017" w:rsidRDefault="00762982" w:rsidP="006251D3">
            <w:pPr>
              <w:pStyle w:val="24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0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2982" w:rsidRPr="00B31017" w:rsidRDefault="00762982" w:rsidP="006251D3">
            <w:pPr>
              <w:pStyle w:val="24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0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Профессиональные компетенции</w:t>
            </w: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2982" w:rsidRPr="00B31017" w:rsidRDefault="00762982" w:rsidP="006251D3">
            <w:pPr>
              <w:pStyle w:val="24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0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Показатели оценки результата</w:t>
            </w:r>
          </w:p>
        </w:tc>
      </w:tr>
      <w:tr w:rsidR="00762982" w:rsidRPr="00B31017" w:rsidTr="006251D3">
        <w:trPr>
          <w:trHeight w:val="6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2982" w:rsidRPr="00B31017" w:rsidRDefault="00762982" w:rsidP="006251D3">
            <w:pPr>
              <w:widowControl w:val="0"/>
              <w:tabs>
                <w:tab w:val="left" w:pos="360"/>
                <w:tab w:val="left" w:pos="426"/>
              </w:tabs>
              <w:snapToGrid w:val="0"/>
              <w:ind w:left="142"/>
              <w:jc w:val="center"/>
              <w:rPr>
                <w:b/>
                <w:sz w:val="24"/>
                <w:szCs w:val="24"/>
              </w:rPr>
            </w:pPr>
            <w:r w:rsidRPr="00B31017">
              <w:rPr>
                <w:b/>
                <w:sz w:val="24"/>
                <w:szCs w:val="24"/>
              </w:rPr>
              <w:t>ПК</w:t>
            </w:r>
            <w:r w:rsidRPr="00B31017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B31017">
              <w:rPr>
                <w:b/>
                <w:sz w:val="24"/>
                <w:szCs w:val="24"/>
              </w:rPr>
              <w:t>4.1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2982" w:rsidRPr="00B31017" w:rsidRDefault="00762982" w:rsidP="006251D3">
            <w:pPr>
              <w:shd w:val="clear" w:color="auto" w:fill="FFFFFF"/>
              <w:ind w:right="24"/>
              <w:rPr>
                <w:sz w:val="24"/>
                <w:szCs w:val="24"/>
              </w:rPr>
            </w:pPr>
            <w:r w:rsidRPr="00B31017">
              <w:rPr>
                <w:color w:val="000000"/>
                <w:spacing w:val="3"/>
                <w:sz w:val="24"/>
                <w:szCs w:val="24"/>
              </w:rPr>
              <w:t xml:space="preserve">Контролировать соблюдение требований к качеству сырья при </w:t>
            </w:r>
            <w:r w:rsidRPr="00B31017">
              <w:rPr>
                <w:color w:val="000000"/>
                <w:sz w:val="24"/>
                <w:szCs w:val="24"/>
              </w:rPr>
              <w:t>производстве различных видов макаронных изделий.</w:t>
            </w:r>
          </w:p>
          <w:p w:rsidR="00762982" w:rsidRPr="00B31017" w:rsidRDefault="00762982" w:rsidP="006251D3">
            <w:pPr>
              <w:widowControl w:val="0"/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2982" w:rsidRPr="00B31017" w:rsidRDefault="00762982" w:rsidP="006251D3">
            <w:pPr>
              <w:widowControl w:val="0"/>
              <w:numPr>
                <w:ilvl w:val="0"/>
                <w:numId w:val="24"/>
              </w:numPr>
              <w:tabs>
                <w:tab w:val="left" w:pos="360"/>
                <w:tab w:val="left" w:pos="502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B31017">
              <w:rPr>
                <w:bCs/>
                <w:sz w:val="24"/>
                <w:szCs w:val="24"/>
              </w:rPr>
              <w:t>Осуществлять контроль над соблюдением технологии качества сырья и готовой продукции. Осуществлять контроль над соблюдением установленных рецептур, технологических инструкций и санитарных правил. Проводить анализ причин вызывающих брак, контролировать качество сырых материалов и готовой продукции.</w:t>
            </w:r>
          </w:p>
        </w:tc>
      </w:tr>
      <w:tr w:rsidR="00762982" w:rsidRPr="00B31017" w:rsidTr="006251D3">
        <w:trPr>
          <w:trHeight w:val="15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2982" w:rsidRPr="00B31017" w:rsidRDefault="00762982" w:rsidP="006251D3">
            <w:pPr>
              <w:widowControl w:val="0"/>
              <w:tabs>
                <w:tab w:val="left" w:pos="360"/>
                <w:tab w:val="left" w:pos="426"/>
              </w:tabs>
              <w:snapToGrid w:val="0"/>
              <w:ind w:left="142"/>
              <w:rPr>
                <w:b/>
                <w:sz w:val="24"/>
                <w:szCs w:val="24"/>
              </w:rPr>
            </w:pPr>
            <w:r w:rsidRPr="00B31017">
              <w:rPr>
                <w:b/>
                <w:sz w:val="24"/>
                <w:szCs w:val="24"/>
              </w:rPr>
              <w:t>ПК 4.2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2982" w:rsidRPr="00B31017" w:rsidRDefault="00762982" w:rsidP="006251D3">
            <w:pPr>
              <w:shd w:val="clear" w:color="auto" w:fill="FFFFFF"/>
              <w:ind w:right="34"/>
              <w:rPr>
                <w:bCs/>
                <w:sz w:val="24"/>
                <w:szCs w:val="24"/>
              </w:rPr>
            </w:pPr>
            <w:r w:rsidRPr="00B31017">
              <w:rPr>
                <w:bCs/>
                <w:sz w:val="24"/>
                <w:szCs w:val="24"/>
              </w:rPr>
              <w:t>Организовывать и осуществлять технологический процесс производства различных видов макаронных изделий.</w:t>
            </w:r>
          </w:p>
          <w:p w:rsidR="00762982" w:rsidRPr="00B31017" w:rsidRDefault="00762982" w:rsidP="006251D3">
            <w:pPr>
              <w:shd w:val="clear" w:color="auto" w:fill="FFFFFF"/>
              <w:ind w:right="43" w:firstLine="797"/>
              <w:rPr>
                <w:sz w:val="24"/>
                <w:szCs w:val="24"/>
              </w:rPr>
            </w:pPr>
            <w:r w:rsidRPr="00B31017">
              <w:rPr>
                <w:color w:val="000000"/>
                <w:sz w:val="24"/>
                <w:szCs w:val="24"/>
              </w:rPr>
              <w:t>.</w:t>
            </w:r>
          </w:p>
          <w:p w:rsidR="00762982" w:rsidRPr="00B31017" w:rsidRDefault="00762982" w:rsidP="006251D3">
            <w:pPr>
              <w:widowControl w:val="0"/>
              <w:tabs>
                <w:tab w:val="left" w:pos="360"/>
              </w:tabs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2982" w:rsidRPr="00B31017" w:rsidRDefault="00762982" w:rsidP="006251D3">
            <w:pPr>
              <w:widowControl w:val="0"/>
              <w:tabs>
                <w:tab w:val="left" w:pos="360"/>
              </w:tabs>
              <w:jc w:val="both"/>
              <w:rPr>
                <w:bCs/>
                <w:sz w:val="24"/>
                <w:szCs w:val="24"/>
              </w:rPr>
            </w:pPr>
            <w:r w:rsidRPr="00B31017">
              <w:rPr>
                <w:bCs/>
                <w:sz w:val="24"/>
                <w:szCs w:val="24"/>
              </w:rPr>
              <w:t xml:space="preserve">Владеть технологией приготовления макаронного теста. Выполнять все операции  и соблюдать их последовательность при приготовлении изделий из макаронного теста (прессование макаронного теста, разделка сырых изделий, сушка изделий, упаковка). Владеть технологией приготовления макаронного теста с различными добавками. </w:t>
            </w:r>
          </w:p>
        </w:tc>
      </w:tr>
      <w:tr w:rsidR="00762982" w:rsidRPr="00B31017" w:rsidTr="006251D3">
        <w:trPr>
          <w:trHeight w:val="1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2982" w:rsidRPr="00B31017" w:rsidRDefault="00762982" w:rsidP="006251D3">
            <w:pPr>
              <w:widowControl w:val="0"/>
              <w:tabs>
                <w:tab w:val="left" w:pos="360"/>
                <w:tab w:val="left" w:pos="426"/>
              </w:tabs>
              <w:snapToGrid w:val="0"/>
              <w:ind w:left="142"/>
              <w:jc w:val="center"/>
              <w:rPr>
                <w:b/>
                <w:sz w:val="24"/>
                <w:szCs w:val="24"/>
              </w:rPr>
            </w:pPr>
            <w:r w:rsidRPr="00B31017">
              <w:rPr>
                <w:b/>
                <w:sz w:val="24"/>
                <w:szCs w:val="24"/>
              </w:rPr>
              <w:t>ПК 4.3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2982" w:rsidRPr="00B31017" w:rsidRDefault="00762982" w:rsidP="006251D3">
            <w:pPr>
              <w:widowControl w:val="0"/>
              <w:tabs>
                <w:tab w:val="left" w:pos="360"/>
              </w:tabs>
              <w:snapToGrid w:val="0"/>
              <w:rPr>
                <w:sz w:val="24"/>
                <w:szCs w:val="24"/>
              </w:rPr>
            </w:pPr>
            <w:r w:rsidRPr="00B31017">
              <w:rPr>
                <w:color w:val="000000"/>
                <w:spacing w:val="-1"/>
                <w:sz w:val="24"/>
                <w:szCs w:val="24"/>
              </w:rPr>
              <w:t xml:space="preserve">Обеспечивать эксплуатацию технологического оборудования при </w:t>
            </w:r>
            <w:r w:rsidRPr="00B31017">
              <w:rPr>
                <w:color w:val="000000"/>
                <w:sz w:val="24"/>
                <w:szCs w:val="24"/>
              </w:rPr>
              <w:t>производстве различных видов макаронных изделий</w:t>
            </w: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2982" w:rsidRPr="00B31017" w:rsidRDefault="00762982" w:rsidP="006251D3">
            <w:pPr>
              <w:widowControl w:val="0"/>
              <w:numPr>
                <w:ilvl w:val="0"/>
                <w:numId w:val="24"/>
              </w:numPr>
              <w:tabs>
                <w:tab w:val="left" w:pos="360"/>
                <w:tab w:val="left" w:pos="502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B31017">
              <w:rPr>
                <w:bCs/>
                <w:sz w:val="24"/>
                <w:szCs w:val="24"/>
              </w:rPr>
              <w:t>Соблюдать правила подготовки технологического оборудования. Выбирать технологическое оборудование в зависимости от технологических операций. Эксплуатировать технологическое оборудование по назначению, соблюдая правила техники безопасности и охраны труда.</w:t>
            </w:r>
          </w:p>
        </w:tc>
      </w:tr>
      <w:tr w:rsidR="00762982" w:rsidRPr="00B31017" w:rsidTr="006251D3">
        <w:trPr>
          <w:gridAfter w:val="1"/>
          <w:wAfter w:w="27" w:type="dxa"/>
          <w:trHeight w:val="2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2982" w:rsidRPr="00B31017" w:rsidRDefault="00762982" w:rsidP="006251D3">
            <w:pPr>
              <w:pStyle w:val="24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310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2982" w:rsidRPr="00B31017" w:rsidRDefault="00762982" w:rsidP="006251D3">
            <w:pPr>
              <w:widowControl w:val="0"/>
              <w:tabs>
                <w:tab w:val="left" w:pos="426"/>
              </w:tabs>
              <w:ind w:left="142"/>
              <w:jc w:val="center"/>
              <w:rPr>
                <w:b/>
                <w:bCs/>
                <w:sz w:val="24"/>
                <w:szCs w:val="24"/>
              </w:rPr>
            </w:pPr>
            <w:r w:rsidRPr="00B31017">
              <w:rPr>
                <w:b/>
                <w:bCs/>
                <w:sz w:val="24"/>
                <w:szCs w:val="24"/>
              </w:rPr>
              <w:t>Общие компетенции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2982" w:rsidRPr="00B31017" w:rsidRDefault="00762982" w:rsidP="006251D3">
            <w:pPr>
              <w:widowControl w:val="0"/>
              <w:tabs>
                <w:tab w:val="left" w:pos="484"/>
              </w:tabs>
              <w:ind w:left="132"/>
              <w:jc w:val="center"/>
              <w:rPr>
                <w:bCs/>
                <w:sz w:val="24"/>
                <w:szCs w:val="24"/>
              </w:rPr>
            </w:pPr>
            <w:r w:rsidRPr="00B31017">
              <w:rPr>
                <w:b/>
                <w:sz w:val="24"/>
                <w:szCs w:val="24"/>
              </w:rPr>
              <w:t>Показатели оценки результата</w:t>
            </w:r>
          </w:p>
        </w:tc>
      </w:tr>
      <w:tr w:rsidR="00762982" w:rsidRPr="00B31017" w:rsidTr="006251D3">
        <w:trPr>
          <w:gridAfter w:val="1"/>
          <w:wAfter w:w="27" w:type="dxa"/>
          <w:trHeight w:val="16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2982" w:rsidRPr="00B31017" w:rsidRDefault="00762982" w:rsidP="006251D3">
            <w:pPr>
              <w:pStyle w:val="24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0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ОК1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2982" w:rsidRPr="00B31017" w:rsidRDefault="00762982" w:rsidP="006251D3">
            <w:pPr>
              <w:widowControl w:val="0"/>
              <w:tabs>
                <w:tab w:val="left" w:pos="426"/>
              </w:tabs>
              <w:ind w:left="142"/>
              <w:jc w:val="both"/>
              <w:rPr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интерес;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2982" w:rsidRPr="00B31017" w:rsidRDefault="00762982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t>Имеет устойчивую профессионально-педагогическую направленность личности (считает, что в профессии всерьез и надолго), воспринимает профессиональную деятельность в качестве сферы самореализации.</w:t>
            </w:r>
          </w:p>
          <w:p w:rsidR="00762982" w:rsidRPr="00B31017" w:rsidRDefault="00762982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t>Имеет устойчивую нравственную позицию, чувство профессиональной чести, достоинства, разделяет профессиональные ценности.</w:t>
            </w:r>
          </w:p>
          <w:p w:rsidR="00762982" w:rsidRPr="00B31017" w:rsidRDefault="00762982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t>Испытывает уважение к представителям выбранной профессии, осознает ее социальную значимость.</w:t>
            </w:r>
          </w:p>
          <w:p w:rsidR="00762982" w:rsidRPr="00B31017" w:rsidRDefault="00762982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w w:val="90"/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lastRenderedPageBreak/>
              <w:t xml:space="preserve">Проявляет устойчивый интерес к формированию профессиональных знаний </w:t>
            </w:r>
            <w:r w:rsidRPr="00B31017">
              <w:rPr>
                <w:w w:val="90"/>
                <w:sz w:val="24"/>
                <w:szCs w:val="24"/>
              </w:rPr>
              <w:t>к способам и результатам труда, удовлетворенность трудом.</w:t>
            </w:r>
          </w:p>
          <w:p w:rsidR="00762982" w:rsidRPr="00B31017" w:rsidRDefault="00762982" w:rsidP="006251D3">
            <w:pPr>
              <w:widowControl w:val="0"/>
              <w:tabs>
                <w:tab w:val="left" w:pos="252"/>
                <w:tab w:val="left" w:pos="484"/>
              </w:tabs>
              <w:ind w:left="132"/>
              <w:jc w:val="both"/>
              <w:rPr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t xml:space="preserve">Испытывает  потребность  в интеллектуальном труде, личностном и карьерном росте. Положительно </w:t>
            </w:r>
            <w:proofErr w:type="gramStart"/>
            <w:r w:rsidRPr="00B31017">
              <w:rPr>
                <w:sz w:val="24"/>
                <w:szCs w:val="24"/>
              </w:rPr>
              <w:t>ориентирован</w:t>
            </w:r>
            <w:proofErr w:type="gramEnd"/>
            <w:r w:rsidRPr="00B31017">
              <w:rPr>
                <w:sz w:val="24"/>
                <w:szCs w:val="24"/>
              </w:rPr>
              <w:t xml:space="preserve"> на получение более высокого уровня квалификации.</w:t>
            </w:r>
          </w:p>
        </w:tc>
      </w:tr>
      <w:tr w:rsidR="00762982" w:rsidRPr="00B31017" w:rsidTr="006251D3">
        <w:trPr>
          <w:gridAfter w:val="1"/>
          <w:wAfter w:w="27" w:type="dxa"/>
          <w:trHeight w:val="10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2982" w:rsidRPr="00B31017" w:rsidRDefault="00762982" w:rsidP="006251D3">
            <w:pPr>
              <w:pStyle w:val="24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017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>OK</w:t>
            </w:r>
            <w:r w:rsidRPr="00B310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B31017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2982" w:rsidRPr="00B31017" w:rsidRDefault="00762982" w:rsidP="006251D3">
            <w:pPr>
              <w:widowControl w:val="0"/>
              <w:tabs>
                <w:tab w:val="left" w:pos="426"/>
              </w:tabs>
              <w:ind w:left="142"/>
              <w:jc w:val="both"/>
              <w:rPr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руководителем;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2982" w:rsidRPr="00B31017" w:rsidRDefault="00762982" w:rsidP="006251D3">
            <w:pPr>
              <w:widowControl w:val="0"/>
              <w:tabs>
                <w:tab w:val="left" w:pos="484"/>
              </w:tabs>
              <w:ind w:left="132"/>
              <w:rPr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t>Адекватно оценивает возникающие профессиональные задачи.</w:t>
            </w:r>
          </w:p>
          <w:p w:rsidR="00762982" w:rsidRPr="00B31017" w:rsidRDefault="00762982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t>Планирует деятельность по решению задачи, в том числе разбивает цель на задачи, подбирая из числа известных технологии (элементы технологий), позволяющие решить каждую из задач в соответствии  с условиями (критериями качества и эффективности) и имеющимися ресурсами.</w:t>
            </w:r>
          </w:p>
          <w:p w:rsidR="00762982" w:rsidRPr="00B31017" w:rsidRDefault="00762982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t>Анализирует потребности в ресурсах и планирует ресурсы в соответствии выбранным способом решения задачи.</w:t>
            </w:r>
          </w:p>
          <w:p w:rsidR="00762982" w:rsidRPr="00B31017" w:rsidRDefault="00762982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t>Оценивает процесс и результаты своей профессиональной деятельности в целом и по частям, способен увидеть свои плюсы и минусы.</w:t>
            </w:r>
          </w:p>
          <w:p w:rsidR="00762982" w:rsidRPr="00B31017" w:rsidRDefault="00762982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t>Соотносит достигнутые результаты с поставленными целями, профессиональными нормами и образцами.</w:t>
            </w:r>
          </w:p>
          <w:p w:rsidR="00762982" w:rsidRPr="00B31017" w:rsidRDefault="00762982" w:rsidP="006251D3">
            <w:pPr>
              <w:widowControl w:val="0"/>
              <w:tabs>
                <w:tab w:val="left" w:pos="252"/>
                <w:tab w:val="left" w:pos="484"/>
              </w:tabs>
              <w:ind w:left="132"/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t>Корректирует и перестраивает деятельность в изменившихся условиях.</w:t>
            </w:r>
          </w:p>
        </w:tc>
      </w:tr>
      <w:tr w:rsidR="00762982" w:rsidRPr="00B31017" w:rsidTr="006251D3">
        <w:trPr>
          <w:gridAfter w:val="1"/>
          <w:wAfter w:w="27" w:type="dxa"/>
          <w:trHeight w:val="10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2982" w:rsidRPr="00B31017" w:rsidRDefault="00762982" w:rsidP="006251D3">
            <w:pPr>
              <w:pStyle w:val="24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0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ОК3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2982" w:rsidRPr="00B31017" w:rsidRDefault="00762982" w:rsidP="006251D3">
            <w:pPr>
              <w:widowControl w:val="0"/>
              <w:tabs>
                <w:tab w:val="left" w:pos="426"/>
              </w:tabs>
              <w:ind w:left="142"/>
              <w:jc w:val="both"/>
              <w:rPr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работы;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2982" w:rsidRPr="00B31017" w:rsidRDefault="00762982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b/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t xml:space="preserve">Активно осуществляет ориентировку в новых условиях. </w:t>
            </w:r>
            <w:proofErr w:type="gramStart"/>
            <w:r w:rsidRPr="00B31017">
              <w:rPr>
                <w:sz w:val="24"/>
                <w:szCs w:val="24"/>
              </w:rPr>
              <w:t>Способен</w:t>
            </w:r>
            <w:proofErr w:type="gramEnd"/>
            <w:r w:rsidRPr="00B31017">
              <w:rPr>
                <w:sz w:val="24"/>
                <w:szCs w:val="24"/>
              </w:rPr>
              <w:t xml:space="preserve"> адекватно оценить возникшую ситуацию и ее последствия, свои возможности и существующие ресурсы для ее разрешения.</w:t>
            </w:r>
          </w:p>
          <w:p w:rsidR="00762982" w:rsidRPr="00B31017" w:rsidRDefault="00762982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b/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t>Ищет различные варианты выполнения решений. Выстраивает варианты альтернативных действий на случай возникновения непредвиденных ситуаций.</w:t>
            </w:r>
          </w:p>
          <w:p w:rsidR="00762982" w:rsidRPr="00B31017" w:rsidRDefault="00762982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b/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t>Быстро собирает и использует всю информацию, необходимую для принятия решения.</w:t>
            </w:r>
          </w:p>
          <w:p w:rsidR="00762982" w:rsidRPr="00B31017" w:rsidRDefault="00762982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b/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t>Регулярно пересматривает и согласовывает пределы принятия решений в соответствии со своей ролью, делегирует решение другим, если это возможно.</w:t>
            </w:r>
          </w:p>
          <w:p w:rsidR="00762982" w:rsidRPr="00B31017" w:rsidRDefault="00762982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b/>
                <w:sz w:val="24"/>
                <w:szCs w:val="24"/>
              </w:rPr>
            </w:pPr>
            <w:proofErr w:type="gramStart"/>
            <w:r w:rsidRPr="00B31017">
              <w:rPr>
                <w:sz w:val="24"/>
                <w:szCs w:val="24"/>
              </w:rPr>
              <w:t>Способен</w:t>
            </w:r>
            <w:proofErr w:type="gramEnd"/>
            <w:r w:rsidRPr="00B31017">
              <w:rPr>
                <w:sz w:val="24"/>
                <w:szCs w:val="24"/>
              </w:rPr>
              <w:t xml:space="preserve"> в кризисных ситуациях пересмотреть свои цели и задачи, способы деятельности и построить новые.</w:t>
            </w:r>
          </w:p>
          <w:p w:rsidR="00762982" w:rsidRPr="00B31017" w:rsidRDefault="00762982" w:rsidP="006251D3">
            <w:pPr>
              <w:widowControl w:val="0"/>
              <w:tabs>
                <w:tab w:val="left" w:pos="101"/>
                <w:tab w:val="left" w:pos="484"/>
                <w:tab w:val="left" w:pos="698"/>
              </w:tabs>
              <w:snapToGrid w:val="0"/>
              <w:ind w:left="132"/>
              <w:jc w:val="both"/>
              <w:rPr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t>Адекватно оценивает последствия принятых решений, предлагает способы предотвращения и способы нейтрализации рисков.</w:t>
            </w:r>
          </w:p>
        </w:tc>
      </w:tr>
      <w:tr w:rsidR="00762982" w:rsidRPr="00B31017" w:rsidTr="006251D3">
        <w:trPr>
          <w:gridAfter w:val="1"/>
          <w:wAfter w:w="27" w:type="dxa"/>
          <w:trHeight w:val="10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2982" w:rsidRPr="00B31017" w:rsidRDefault="00762982" w:rsidP="006251D3">
            <w:pPr>
              <w:pStyle w:val="24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0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ОК4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2982" w:rsidRPr="00B31017" w:rsidRDefault="00762982" w:rsidP="006251D3">
            <w:pPr>
              <w:widowControl w:val="0"/>
              <w:tabs>
                <w:tab w:val="left" w:pos="426"/>
              </w:tabs>
              <w:ind w:left="142"/>
              <w:rPr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задач;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2982" w:rsidRPr="00B31017" w:rsidRDefault="00762982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t>- Самостоятельно находит источник информации по заданному вопросу, пользуясь электронным или бумажным каталогом, справочно-библиографическими пособиями, поисковыми системами Интернета и сохраняет ее в удобном для работы формате.</w:t>
            </w:r>
          </w:p>
          <w:p w:rsidR="00762982" w:rsidRPr="00B31017" w:rsidRDefault="00762982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t>Выделяет из содержащего избыточную информацию источника информацию, необходимую для решения задачи  по одному  ил нескольким основаниям из одного или нескольких источников и систематизирует ее в рамках заданной структуры</w:t>
            </w:r>
          </w:p>
          <w:p w:rsidR="00762982" w:rsidRPr="00B31017" w:rsidRDefault="00762982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t>Предлагает структуру для систематизации информации в соответствии с задачей информационного поиска.</w:t>
            </w:r>
          </w:p>
          <w:p w:rsidR="00762982" w:rsidRPr="00B31017" w:rsidRDefault="00762982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t xml:space="preserve">Анализирует информацию в соответствии с личностными и профессиональными  задачами, самостоятельно делает </w:t>
            </w:r>
            <w:r w:rsidRPr="00B31017">
              <w:rPr>
                <w:sz w:val="24"/>
                <w:szCs w:val="24"/>
              </w:rPr>
              <w:lastRenderedPageBreak/>
              <w:t>вывод об объектах, процессах, явлениях на основе сравнительного анализа информации о них по заданным критериям или на основе заданных посылок и \ или приводит аргументы в поддержку вывода.</w:t>
            </w:r>
          </w:p>
          <w:p w:rsidR="00762982" w:rsidRPr="00B31017" w:rsidRDefault="00762982" w:rsidP="006251D3">
            <w:pPr>
              <w:widowControl w:val="0"/>
              <w:tabs>
                <w:tab w:val="left" w:pos="0"/>
                <w:tab w:val="left" w:pos="484"/>
              </w:tabs>
              <w:snapToGrid w:val="0"/>
              <w:ind w:left="132"/>
              <w:jc w:val="both"/>
              <w:rPr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t>Упрощает информацию для ясности понимания и представления.</w:t>
            </w:r>
          </w:p>
        </w:tc>
      </w:tr>
      <w:tr w:rsidR="00762982" w:rsidRPr="00B31017" w:rsidTr="006251D3">
        <w:trPr>
          <w:gridAfter w:val="1"/>
          <w:wAfter w:w="27" w:type="dxa"/>
          <w:trHeight w:val="1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2982" w:rsidRPr="00B31017" w:rsidRDefault="00762982" w:rsidP="006251D3">
            <w:pPr>
              <w:pStyle w:val="24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0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ОК5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2982" w:rsidRPr="00B31017" w:rsidRDefault="00762982" w:rsidP="006251D3">
            <w:pPr>
              <w:widowControl w:val="0"/>
              <w:tabs>
                <w:tab w:val="left" w:pos="426"/>
              </w:tabs>
              <w:ind w:left="142"/>
              <w:jc w:val="both"/>
              <w:rPr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деятельности;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2982" w:rsidRPr="00B31017" w:rsidRDefault="00762982" w:rsidP="006251D3">
            <w:pPr>
              <w:widowControl w:val="0"/>
              <w:tabs>
                <w:tab w:val="left" w:pos="484"/>
              </w:tabs>
              <w:ind w:left="132"/>
              <w:rPr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t>- Самостоятельно создает, редактирует, сохраняет, копирует и переносит информацию в электронном виде,  представляет информацию средствами презентационных технологий.</w:t>
            </w:r>
          </w:p>
          <w:p w:rsidR="00762982" w:rsidRPr="00B31017" w:rsidRDefault="00762982" w:rsidP="006251D3">
            <w:pPr>
              <w:widowControl w:val="0"/>
              <w:tabs>
                <w:tab w:val="left" w:pos="484"/>
              </w:tabs>
              <w:ind w:left="132"/>
              <w:rPr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t>Самостоятельно осуществляет поиск информации в сети Интернет и т.д., адекватно оценивает  потенциал Интернет-ресурсов, степень их информативности  и полезности с позиций целевой предметной области.</w:t>
            </w:r>
          </w:p>
          <w:p w:rsidR="00762982" w:rsidRPr="00B31017" w:rsidRDefault="00762982" w:rsidP="006251D3">
            <w:pPr>
              <w:widowControl w:val="0"/>
              <w:tabs>
                <w:tab w:val="left" w:pos="484"/>
              </w:tabs>
              <w:ind w:left="132"/>
              <w:rPr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t>Самостоятельно разрабатывает  электронные средства учебного назначения.</w:t>
            </w:r>
          </w:p>
          <w:p w:rsidR="00762982" w:rsidRPr="00B31017" w:rsidRDefault="00762982" w:rsidP="006251D3">
            <w:pPr>
              <w:widowControl w:val="0"/>
              <w:tabs>
                <w:tab w:val="left" w:pos="484"/>
              </w:tabs>
              <w:ind w:left="132"/>
              <w:rPr>
                <w:sz w:val="24"/>
                <w:szCs w:val="24"/>
              </w:rPr>
            </w:pPr>
            <w:proofErr w:type="gramStart"/>
            <w:r w:rsidRPr="00B31017">
              <w:rPr>
                <w:sz w:val="24"/>
                <w:szCs w:val="24"/>
              </w:rPr>
              <w:t>Выбирает  способы сетевого взаимодействия (или их комбинации), наиболее соответствующие характеру проблемы и позволяющие выработать пути ее решения наиболее оптимальными способами).</w:t>
            </w:r>
            <w:proofErr w:type="gramEnd"/>
          </w:p>
          <w:p w:rsidR="00762982" w:rsidRPr="00B31017" w:rsidRDefault="00762982" w:rsidP="006251D3">
            <w:pPr>
              <w:widowControl w:val="0"/>
              <w:tabs>
                <w:tab w:val="left" w:pos="484"/>
              </w:tabs>
              <w:ind w:left="132"/>
              <w:rPr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t>Владеет техническими средствами обучения на уровне уверенного пользователя.</w:t>
            </w:r>
          </w:p>
          <w:p w:rsidR="00762982" w:rsidRPr="00B31017" w:rsidRDefault="00762982" w:rsidP="006251D3">
            <w:pPr>
              <w:widowControl w:val="0"/>
              <w:tabs>
                <w:tab w:val="left" w:pos="484"/>
              </w:tabs>
              <w:ind w:left="132"/>
              <w:rPr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t>Отбирает, оценивает эффективность и внедряет в образовательный процесс готовые электронные образовательные ресурсы.</w:t>
            </w:r>
          </w:p>
        </w:tc>
      </w:tr>
      <w:tr w:rsidR="00762982" w:rsidRPr="00B31017" w:rsidTr="006251D3">
        <w:trPr>
          <w:gridAfter w:val="1"/>
          <w:wAfter w:w="27" w:type="dxa"/>
          <w:trHeight w:val="10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2982" w:rsidRPr="00B31017" w:rsidRDefault="00762982" w:rsidP="006251D3">
            <w:pPr>
              <w:pStyle w:val="24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0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ОК6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2982" w:rsidRPr="00B31017" w:rsidRDefault="00762982" w:rsidP="006251D3">
            <w:pPr>
              <w:widowControl w:val="0"/>
              <w:tabs>
                <w:tab w:val="left" w:pos="426"/>
              </w:tabs>
              <w:ind w:left="142"/>
              <w:jc w:val="both"/>
              <w:rPr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2982" w:rsidRPr="00B31017" w:rsidRDefault="00762982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t>Осознает личную и коллективную ответственность при работе  в команде, замечает и отдает должное вкладам других людей в команду, делится информацией и опытом с коллегами, положительно реагирует на вклад в команду коллег.</w:t>
            </w:r>
          </w:p>
          <w:p w:rsidR="00762982" w:rsidRPr="00B31017" w:rsidRDefault="00762982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t xml:space="preserve">Устанавливает и поддерживает постоянный контакт с людьми,  от которых зависит и которые влияют на его собственную работу. </w:t>
            </w:r>
          </w:p>
          <w:p w:rsidR="00762982" w:rsidRPr="00B31017" w:rsidRDefault="00762982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t xml:space="preserve">Представляет убедительные и обоснованные аргументы, четко и понятно излагает свою точку зрения. </w:t>
            </w:r>
          </w:p>
          <w:p w:rsidR="00762982" w:rsidRPr="00B31017" w:rsidRDefault="00762982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t xml:space="preserve">Предоставляет четкую устную и письменную информацию с учетом ее влияния на собеседника. </w:t>
            </w:r>
          </w:p>
          <w:p w:rsidR="00762982" w:rsidRPr="00B31017" w:rsidRDefault="00762982" w:rsidP="006251D3">
            <w:pPr>
              <w:widowControl w:val="0"/>
              <w:tabs>
                <w:tab w:val="left" w:pos="484"/>
              </w:tabs>
              <w:ind w:left="132"/>
              <w:jc w:val="both"/>
              <w:rPr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t>Приспосабливает личный стиль общения к развитию отношений с коллегами и социальными партнерами, приспосабливает форму представления информации к потребностям аудитории.</w:t>
            </w:r>
          </w:p>
          <w:p w:rsidR="00762982" w:rsidRPr="00B31017" w:rsidRDefault="00762982" w:rsidP="006251D3">
            <w:pPr>
              <w:widowControl w:val="0"/>
              <w:tabs>
                <w:tab w:val="left" w:pos="484"/>
              </w:tabs>
              <w:ind w:left="132"/>
              <w:rPr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t>Строит свое поведение в соответствии с ситуацией.</w:t>
            </w:r>
          </w:p>
        </w:tc>
      </w:tr>
      <w:tr w:rsidR="00762982" w:rsidRPr="00B31017" w:rsidTr="006251D3">
        <w:trPr>
          <w:gridAfter w:val="1"/>
          <w:wAfter w:w="27" w:type="dxa"/>
          <w:trHeight w:val="10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2982" w:rsidRPr="00B31017" w:rsidRDefault="00762982" w:rsidP="006251D3">
            <w:pPr>
              <w:pStyle w:val="24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017">
              <w:rPr>
                <w:rFonts w:ascii="Times New Roman" w:hAnsi="Times New Roman" w:cs="Times New Roman"/>
                <w:color w:val="000000"/>
                <w:spacing w:val="16"/>
                <w:sz w:val="24"/>
                <w:szCs w:val="24"/>
                <w:lang w:eastAsia="ru-RU"/>
              </w:rPr>
              <w:t>ОК 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2982" w:rsidRPr="00B31017" w:rsidRDefault="00762982" w:rsidP="006251D3">
            <w:pPr>
              <w:widowControl w:val="0"/>
              <w:ind w:firstLine="34"/>
              <w:rPr>
                <w:sz w:val="24"/>
                <w:szCs w:val="24"/>
              </w:rPr>
            </w:pPr>
            <w:r w:rsidRPr="00B31017">
              <w:rPr>
                <w:color w:val="000000"/>
                <w:spacing w:val="16"/>
                <w:sz w:val="24"/>
                <w:szCs w:val="24"/>
              </w:rPr>
              <w:t xml:space="preserve">Брать на себя ответственность за работу членов команды </w:t>
            </w:r>
            <w:r w:rsidRPr="00B31017">
              <w:rPr>
                <w:color w:val="000000"/>
                <w:spacing w:val="-1"/>
                <w:sz w:val="24"/>
                <w:szCs w:val="24"/>
              </w:rPr>
              <w:t>(подчиненных), результат выполнения заданий.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2982" w:rsidRPr="00B31017" w:rsidRDefault="00762982" w:rsidP="006251D3">
            <w:pPr>
              <w:widowControl w:val="0"/>
              <w:jc w:val="both"/>
              <w:rPr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t>Адекватно оценивает свою роль  и обязанности при работе в команде.</w:t>
            </w:r>
          </w:p>
          <w:p w:rsidR="00762982" w:rsidRPr="00B31017" w:rsidRDefault="00762982" w:rsidP="006251D3">
            <w:pPr>
              <w:widowControl w:val="0"/>
              <w:tabs>
                <w:tab w:val="left" w:pos="305"/>
              </w:tabs>
              <w:jc w:val="both"/>
              <w:rPr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t>Осознает личную и коллективную ответственность при работе  в команде, замечает и отдает должное вкладам других людей в команду, делится информацией и опытом с коллегами, положительно реагирует на вклад в команду коллег.</w:t>
            </w:r>
          </w:p>
        </w:tc>
      </w:tr>
      <w:tr w:rsidR="00762982" w:rsidRPr="00B31017" w:rsidTr="006251D3">
        <w:trPr>
          <w:gridAfter w:val="1"/>
          <w:wAfter w:w="27" w:type="dxa"/>
          <w:trHeight w:val="10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2982" w:rsidRPr="00B31017" w:rsidRDefault="00762982" w:rsidP="006251D3">
            <w:pPr>
              <w:pStyle w:val="24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0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ОК 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2982" w:rsidRPr="00B31017" w:rsidRDefault="00762982" w:rsidP="006251D3">
            <w:pPr>
              <w:widowControl w:val="0"/>
              <w:ind w:firstLine="34"/>
              <w:rPr>
                <w:color w:val="000000"/>
                <w:spacing w:val="16"/>
                <w:sz w:val="24"/>
                <w:szCs w:val="24"/>
              </w:rPr>
            </w:pPr>
            <w:r w:rsidRPr="00B31017">
              <w:rPr>
                <w:color w:val="000000"/>
                <w:sz w:val="24"/>
                <w:szCs w:val="24"/>
              </w:rPr>
              <w:t xml:space="preserve">Самостоятельно определять задачи профессионального и личностного </w:t>
            </w:r>
            <w:r w:rsidRPr="00B31017">
              <w:rPr>
                <w:color w:val="000000"/>
                <w:spacing w:val="2"/>
                <w:sz w:val="24"/>
                <w:szCs w:val="24"/>
              </w:rPr>
              <w:t xml:space="preserve">развития, заниматься </w:t>
            </w:r>
            <w:r w:rsidRPr="00B31017">
              <w:rPr>
                <w:color w:val="000000"/>
                <w:spacing w:val="2"/>
                <w:sz w:val="24"/>
                <w:szCs w:val="24"/>
              </w:rPr>
              <w:lastRenderedPageBreak/>
              <w:t xml:space="preserve">самообразованием, осознанно планировать повышение </w:t>
            </w:r>
            <w:r w:rsidRPr="00B31017">
              <w:rPr>
                <w:color w:val="000000"/>
                <w:spacing w:val="-5"/>
                <w:sz w:val="24"/>
                <w:szCs w:val="24"/>
              </w:rPr>
              <w:t>квалификации.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2982" w:rsidRPr="00B31017" w:rsidRDefault="00762982" w:rsidP="006251D3">
            <w:pPr>
              <w:rPr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lastRenderedPageBreak/>
              <w:t xml:space="preserve">Самостоятельно ставит цели профессионального и личностного саморазвития, наряду с целями повышения квалификации. </w:t>
            </w:r>
            <w:proofErr w:type="gramStart"/>
            <w:r w:rsidRPr="00B31017">
              <w:rPr>
                <w:sz w:val="24"/>
                <w:szCs w:val="24"/>
              </w:rPr>
              <w:t>анализирует</w:t>
            </w:r>
            <w:proofErr w:type="gramEnd"/>
            <w:r w:rsidRPr="00B31017">
              <w:rPr>
                <w:sz w:val="24"/>
                <w:szCs w:val="24"/>
              </w:rPr>
              <w:t xml:space="preserve"> \ формулирует запрос на внутренние ресурсы (знания, умения, навыки, способы деятельности, ценности, установки, свойства психики) для </w:t>
            </w:r>
            <w:r w:rsidRPr="00B31017">
              <w:rPr>
                <w:sz w:val="24"/>
                <w:szCs w:val="24"/>
              </w:rPr>
              <w:lastRenderedPageBreak/>
              <w:t>решения профессиональной задачи</w:t>
            </w:r>
          </w:p>
          <w:p w:rsidR="00762982" w:rsidRPr="00B31017" w:rsidRDefault="00762982" w:rsidP="006251D3">
            <w:pPr>
              <w:jc w:val="both"/>
              <w:rPr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t>- Способен адекватно оценить процесс и результат своей учебной и профессиональной деятельности.</w:t>
            </w:r>
          </w:p>
          <w:p w:rsidR="00762982" w:rsidRPr="00B31017" w:rsidRDefault="00762982" w:rsidP="006251D3">
            <w:pPr>
              <w:jc w:val="both"/>
              <w:rPr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t>- Стремится осознать способы своего личностного и профессионального развития (личностная и профессиональная рефлексия). Использует затруднения и ошибки для достижения хорошего результата и постановки новых целей.</w:t>
            </w:r>
          </w:p>
          <w:p w:rsidR="00762982" w:rsidRPr="00B31017" w:rsidRDefault="00762982" w:rsidP="006251D3">
            <w:pPr>
              <w:jc w:val="both"/>
              <w:rPr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t>- Ставит самостоятельные задачи самообразования и умеет переходить самостоятельно от одного этапа  к другому (есть самоорганизация, произвольность).</w:t>
            </w:r>
          </w:p>
          <w:p w:rsidR="00762982" w:rsidRPr="00B31017" w:rsidRDefault="00762982" w:rsidP="006251D3">
            <w:pPr>
              <w:jc w:val="both"/>
              <w:rPr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t>- Участвует в профессионально значимых мероприятиях (конкурсах, конференциях, мастер-классах и т.д.)</w:t>
            </w:r>
          </w:p>
          <w:p w:rsidR="00762982" w:rsidRPr="00B31017" w:rsidRDefault="00762982" w:rsidP="006251D3">
            <w:pPr>
              <w:jc w:val="both"/>
              <w:rPr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t xml:space="preserve">- </w:t>
            </w:r>
            <w:proofErr w:type="gramStart"/>
            <w:r w:rsidRPr="00B31017">
              <w:rPr>
                <w:sz w:val="24"/>
                <w:szCs w:val="24"/>
              </w:rPr>
              <w:t>Открыт</w:t>
            </w:r>
            <w:proofErr w:type="gramEnd"/>
            <w:r w:rsidRPr="00B31017">
              <w:rPr>
                <w:sz w:val="24"/>
                <w:szCs w:val="24"/>
              </w:rPr>
              <w:t xml:space="preserve"> профессиональному опыту других. Готов к принятию помощи другого человека в личностном и профессиональном саморазвитии.</w:t>
            </w:r>
          </w:p>
          <w:p w:rsidR="00762982" w:rsidRPr="00B31017" w:rsidRDefault="00762982" w:rsidP="006251D3">
            <w:pPr>
              <w:widowControl w:val="0"/>
              <w:tabs>
                <w:tab w:val="left" w:pos="305"/>
              </w:tabs>
              <w:jc w:val="both"/>
              <w:rPr>
                <w:sz w:val="24"/>
                <w:szCs w:val="24"/>
              </w:rPr>
            </w:pPr>
          </w:p>
        </w:tc>
      </w:tr>
      <w:tr w:rsidR="00762982" w:rsidRPr="00B31017" w:rsidTr="006251D3">
        <w:trPr>
          <w:gridAfter w:val="1"/>
          <w:wAfter w:w="27" w:type="dxa"/>
          <w:trHeight w:val="10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2982" w:rsidRPr="00B31017" w:rsidRDefault="00762982" w:rsidP="006251D3">
            <w:pPr>
              <w:pStyle w:val="24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017">
              <w:rPr>
                <w:rFonts w:ascii="Times New Roman" w:hAnsi="Times New Roman" w:cs="Times New Roman"/>
                <w:color w:val="000000"/>
                <w:spacing w:val="37"/>
                <w:sz w:val="24"/>
                <w:szCs w:val="24"/>
                <w:lang w:eastAsia="ru-RU"/>
              </w:rPr>
              <w:lastRenderedPageBreak/>
              <w:t>ОК 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2982" w:rsidRPr="00B31017" w:rsidRDefault="00762982" w:rsidP="006251D3">
            <w:pPr>
              <w:jc w:val="both"/>
              <w:rPr>
                <w:color w:val="000000"/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2982" w:rsidRPr="00B31017" w:rsidRDefault="00762982" w:rsidP="006251D3">
            <w:pPr>
              <w:jc w:val="both"/>
              <w:rPr>
                <w:sz w:val="24"/>
                <w:szCs w:val="24"/>
              </w:rPr>
            </w:pPr>
            <w:proofErr w:type="gramStart"/>
            <w:r w:rsidRPr="00B31017">
              <w:rPr>
                <w:sz w:val="24"/>
                <w:szCs w:val="24"/>
              </w:rPr>
              <w:t>Восприимчив</w:t>
            </w:r>
            <w:proofErr w:type="gramEnd"/>
            <w:r w:rsidRPr="00B31017">
              <w:rPr>
                <w:sz w:val="24"/>
                <w:szCs w:val="24"/>
              </w:rPr>
              <w:t xml:space="preserve"> к информации о новшествах (нормативные акты, программные продукты, технологии управления, авторские работы и проекты, выставки, конференции т.д.) и готов регулярно накапливать, изучать и применять полученные сведения. </w:t>
            </w:r>
          </w:p>
          <w:p w:rsidR="00762982" w:rsidRPr="00B31017" w:rsidRDefault="00762982" w:rsidP="006251D3">
            <w:pPr>
              <w:jc w:val="both"/>
              <w:rPr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t xml:space="preserve">- Конструктивно реагирует на  изменение технологий осуществления профессиональной деятельности. Своевременно вносит коррективы в свою деятельность в зависимости от изменившейся ситуации. </w:t>
            </w:r>
          </w:p>
          <w:p w:rsidR="00762982" w:rsidRPr="00B31017" w:rsidRDefault="00762982" w:rsidP="006251D3">
            <w:pPr>
              <w:jc w:val="both"/>
              <w:rPr>
                <w:sz w:val="24"/>
                <w:szCs w:val="24"/>
              </w:rPr>
            </w:pPr>
            <w:r w:rsidRPr="00B31017">
              <w:rPr>
                <w:sz w:val="24"/>
                <w:szCs w:val="24"/>
              </w:rPr>
              <w:t xml:space="preserve">- Может провести сравнительный анализ традиционных и инновационных технологий, увидеть их сильные и слабые стороны. </w:t>
            </w:r>
          </w:p>
          <w:p w:rsidR="00762982" w:rsidRPr="00B31017" w:rsidRDefault="00762982" w:rsidP="006251D3">
            <w:pPr>
              <w:widowControl w:val="0"/>
              <w:tabs>
                <w:tab w:val="left" w:pos="305"/>
              </w:tabs>
              <w:jc w:val="both"/>
              <w:rPr>
                <w:sz w:val="24"/>
                <w:szCs w:val="24"/>
              </w:rPr>
            </w:pPr>
            <w:proofErr w:type="gramStart"/>
            <w:r w:rsidRPr="00B31017">
              <w:rPr>
                <w:sz w:val="24"/>
                <w:szCs w:val="24"/>
              </w:rPr>
              <w:t>Направлен</w:t>
            </w:r>
            <w:proofErr w:type="gramEnd"/>
            <w:r w:rsidRPr="00B31017">
              <w:rPr>
                <w:sz w:val="24"/>
                <w:szCs w:val="24"/>
              </w:rPr>
              <w:t xml:space="preserve"> на повседневное решение нестандартных профессиональных задач, применение новых технологий (открытие для себя).</w:t>
            </w:r>
          </w:p>
        </w:tc>
      </w:tr>
    </w:tbl>
    <w:p w:rsidR="00762982" w:rsidRPr="00E95E07" w:rsidRDefault="00762982" w:rsidP="00762982">
      <w:pPr>
        <w:ind w:firstLine="709"/>
        <w:jc w:val="both"/>
        <w:rPr>
          <w:sz w:val="24"/>
          <w:szCs w:val="24"/>
        </w:rPr>
      </w:pPr>
    </w:p>
    <w:p w:rsidR="00762982" w:rsidRPr="00762982" w:rsidRDefault="00762982" w:rsidP="00762982">
      <w:pPr>
        <w:ind w:left="720"/>
        <w:jc w:val="both"/>
        <w:rPr>
          <w:sz w:val="24"/>
          <w:szCs w:val="24"/>
        </w:rPr>
      </w:pPr>
    </w:p>
    <w:p w:rsidR="00762982" w:rsidRPr="00436482" w:rsidRDefault="00762982" w:rsidP="00762982">
      <w:pPr>
        <w:widowControl w:val="0"/>
        <w:ind w:firstLine="709"/>
        <w:rPr>
          <w:b/>
          <w:bCs/>
          <w:sz w:val="24"/>
          <w:szCs w:val="24"/>
        </w:rPr>
      </w:pPr>
      <w:bookmarkStart w:id="0" w:name="_Toc317935163"/>
      <w:r w:rsidRPr="00436482">
        <w:rPr>
          <w:b/>
          <w:bCs/>
          <w:sz w:val="24"/>
          <w:szCs w:val="24"/>
        </w:rPr>
        <w:t>1.</w:t>
      </w:r>
      <w:r w:rsidR="00B31017">
        <w:rPr>
          <w:b/>
          <w:bCs/>
          <w:sz w:val="24"/>
          <w:szCs w:val="24"/>
        </w:rPr>
        <w:t>2</w:t>
      </w:r>
      <w:r w:rsidRPr="00436482">
        <w:rPr>
          <w:b/>
          <w:bCs/>
          <w:sz w:val="24"/>
          <w:szCs w:val="24"/>
        </w:rPr>
        <w:t>. Формы контроля:</w:t>
      </w:r>
    </w:p>
    <w:p w:rsidR="00762982" w:rsidRPr="00436482" w:rsidRDefault="00762982" w:rsidP="00762982">
      <w:pPr>
        <w:widowControl w:val="0"/>
        <w:ind w:firstLine="709"/>
        <w:rPr>
          <w:b/>
          <w:bCs/>
          <w:sz w:val="24"/>
          <w:szCs w:val="24"/>
        </w:rPr>
      </w:pPr>
      <w:r w:rsidRPr="00436482">
        <w:rPr>
          <w:bCs/>
          <w:sz w:val="24"/>
          <w:szCs w:val="24"/>
        </w:rPr>
        <w:t>производственная практика</w:t>
      </w:r>
      <w:r w:rsidRPr="00436482">
        <w:rPr>
          <w:b/>
          <w:bCs/>
          <w:sz w:val="24"/>
          <w:szCs w:val="24"/>
        </w:rPr>
        <w:t xml:space="preserve"> – </w:t>
      </w:r>
      <w:r w:rsidRPr="00436482">
        <w:rPr>
          <w:bCs/>
          <w:sz w:val="24"/>
          <w:szCs w:val="24"/>
        </w:rPr>
        <w:t>дифференцированный зачет.</w:t>
      </w:r>
    </w:p>
    <w:p w:rsidR="00762982" w:rsidRPr="00436482" w:rsidRDefault="00762982" w:rsidP="00762982">
      <w:pPr>
        <w:widowControl w:val="0"/>
        <w:ind w:firstLine="709"/>
        <w:jc w:val="both"/>
        <w:rPr>
          <w:sz w:val="24"/>
          <w:szCs w:val="24"/>
        </w:rPr>
      </w:pPr>
      <w:r w:rsidRPr="00436482">
        <w:rPr>
          <w:sz w:val="24"/>
          <w:szCs w:val="24"/>
        </w:rPr>
        <w:t>Результаты прохождения практики студентами учитываются при итоговой аттестации.</w:t>
      </w:r>
    </w:p>
    <w:p w:rsidR="00762982" w:rsidRPr="00436482" w:rsidRDefault="00762982" w:rsidP="00762982">
      <w:pPr>
        <w:widowControl w:val="0"/>
        <w:ind w:firstLine="709"/>
        <w:rPr>
          <w:b/>
          <w:bCs/>
          <w:sz w:val="24"/>
          <w:szCs w:val="24"/>
        </w:rPr>
      </w:pPr>
    </w:p>
    <w:p w:rsidR="00762982" w:rsidRPr="00436482" w:rsidRDefault="00762982" w:rsidP="00762982">
      <w:pPr>
        <w:widowControl w:val="0"/>
        <w:ind w:firstLine="709"/>
        <w:rPr>
          <w:b/>
          <w:bCs/>
          <w:sz w:val="24"/>
          <w:szCs w:val="24"/>
        </w:rPr>
      </w:pPr>
      <w:r w:rsidRPr="00436482">
        <w:rPr>
          <w:b/>
          <w:bCs/>
          <w:sz w:val="24"/>
          <w:szCs w:val="24"/>
        </w:rPr>
        <w:t>Количество часов на освоение программы производственной практик</w:t>
      </w:r>
      <w:r w:rsidR="00B31017">
        <w:rPr>
          <w:b/>
          <w:bCs/>
          <w:sz w:val="24"/>
          <w:szCs w:val="24"/>
        </w:rPr>
        <w:t>и</w:t>
      </w:r>
      <w:r w:rsidRPr="00436482">
        <w:rPr>
          <w:b/>
          <w:bCs/>
          <w:sz w:val="24"/>
          <w:szCs w:val="24"/>
        </w:rPr>
        <w:t>:</w:t>
      </w:r>
    </w:p>
    <w:p w:rsidR="00762982" w:rsidRPr="00436482" w:rsidRDefault="00762982" w:rsidP="00762982">
      <w:pPr>
        <w:widowControl w:val="0"/>
        <w:ind w:firstLine="709"/>
        <w:rPr>
          <w:b/>
          <w:bCs/>
          <w:sz w:val="24"/>
          <w:szCs w:val="24"/>
        </w:rPr>
      </w:pPr>
    </w:p>
    <w:p w:rsidR="00762982" w:rsidRPr="00436482" w:rsidRDefault="00762982" w:rsidP="00762982">
      <w:pPr>
        <w:widowControl w:val="0"/>
        <w:ind w:firstLine="709"/>
        <w:rPr>
          <w:sz w:val="24"/>
          <w:szCs w:val="24"/>
        </w:rPr>
      </w:pPr>
      <w:r w:rsidRPr="00436482">
        <w:rPr>
          <w:sz w:val="24"/>
          <w:szCs w:val="24"/>
        </w:rPr>
        <w:t>108 часов (3 недели);</w:t>
      </w:r>
    </w:p>
    <w:p w:rsidR="00762982" w:rsidRPr="00436482" w:rsidRDefault="00762982" w:rsidP="00762982">
      <w:pPr>
        <w:widowControl w:val="0"/>
        <w:ind w:firstLine="709"/>
        <w:jc w:val="both"/>
        <w:rPr>
          <w:b/>
          <w:sz w:val="24"/>
          <w:szCs w:val="24"/>
        </w:rPr>
      </w:pPr>
    </w:p>
    <w:p w:rsidR="00762982" w:rsidRPr="00436482" w:rsidRDefault="00762982" w:rsidP="00762982">
      <w:pPr>
        <w:widowControl w:val="0"/>
        <w:ind w:firstLine="709"/>
        <w:jc w:val="both"/>
        <w:rPr>
          <w:b/>
          <w:sz w:val="24"/>
          <w:szCs w:val="24"/>
        </w:rPr>
      </w:pPr>
    </w:p>
    <w:p w:rsidR="00762982" w:rsidRPr="00436482" w:rsidRDefault="00762982" w:rsidP="00762982">
      <w:pPr>
        <w:widowControl w:val="0"/>
        <w:ind w:firstLine="709"/>
        <w:jc w:val="both"/>
        <w:rPr>
          <w:b/>
          <w:sz w:val="24"/>
          <w:szCs w:val="24"/>
        </w:rPr>
      </w:pPr>
      <w:r w:rsidRPr="00436482">
        <w:rPr>
          <w:b/>
          <w:sz w:val="24"/>
          <w:szCs w:val="24"/>
        </w:rPr>
        <w:t>1.</w:t>
      </w:r>
      <w:r w:rsidR="00B31017">
        <w:rPr>
          <w:b/>
          <w:sz w:val="24"/>
          <w:szCs w:val="24"/>
        </w:rPr>
        <w:t>3</w:t>
      </w:r>
      <w:r w:rsidRPr="00436482">
        <w:rPr>
          <w:b/>
          <w:sz w:val="24"/>
          <w:szCs w:val="24"/>
        </w:rPr>
        <w:t>. График практики</w:t>
      </w:r>
    </w:p>
    <w:p w:rsidR="00762982" w:rsidRPr="00436482" w:rsidRDefault="00762982" w:rsidP="00762982">
      <w:pPr>
        <w:widowControl w:val="0"/>
        <w:ind w:firstLine="709"/>
        <w:jc w:val="both"/>
        <w:rPr>
          <w:b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6"/>
        <w:gridCol w:w="1559"/>
        <w:gridCol w:w="4371"/>
        <w:gridCol w:w="849"/>
        <w:gridCol w:w="2404"/>
      </w:tblGrid>
      <w:tr w:rsidR="00762982" w:rsidRPr="00436482" w:rsidTr="006251D3">
        <w:tc>
          <w:tcPr>
            <w:tcW w:w="706" w:type="dxa"/>
            <w:vAlign w:val="center"/>
          </w:tcPr>
          <w:p w:rsidR="00762982" w:rsidRPr="00436482" w:rsidRDefault="00762982" w:rsidP="006251D3">
            <w:pPr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  <w:r w:rsidRPr="00436482">
              <w:rPr>
                <w:b/>
                <w:sz w:val="22"/>
                <w:szCs w:val="22"/>
                <w:lang w:eastAsia="ar-SA"/>
              </w:rPr>
              <w:t>Курс</w:t>
            </w:r>
          </w:p>
        </w:tc>
        <w:tc>
          <w:tcPr>
            <w:tcW w:w="1559" w:type="dxa"/>
            <w:vAlign w:val="center"/>
          </w:tcPr>
          <w:p w:rsidR="00762982" w:rsidRPr="00436482" w:rsidRDefault="00762982" w:rsidP="006251D3">
            <w:pPr>
              <w:suppressAutoHyphens/>
              <w:jc w:val="center"/>
              <w:rPr>
                <w:b/>
                <w:spacing w:val="-4"/>
                <w:sz w:val="22"/>
                <w:szCs w:val="22"/>
                <w:lang w:eastAsia="ar-SA"/>
              </w:rPr>
            </w:pPr>
            <w:r w:rsidRPr="00436482">
              <w:rPr>
                <w:b/>
                <w:spacing w:val="-4"/>
                <w:sz w:val="22"/>
                <w:szCs w:val="22"/>
                <w:lang w:eastAsia="ar-SA"/>
              </w:rPr>
              <w:t>Семестр проведения разделов практики</w:t>
            </w:r>
          </w:p>
        </w:tc>
        <w:tc>
          <w:tcPr>
            <w:tcW w:w="4371" w:type="dxa"/>
            <w:vAlign w:val="center"/>
          </w:tcPr>
          <w:p w:rsidR="00762982" w:rsidRPr="00436482" w:rsidRDefault="00762982" w:rsidP="006251D3">
            <w:pPr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  <w:r w:rsidRPr="00436482">
              <w:rPr>
                <w:b/>
                <w:sz w:val="22"/>
                <w:szCs w:val="22"/>
                <w:lang w:eastAsia="ar-SA"/>
              </w:rPr>
              <w:t>Место практики (или разделов практики) в образовательной программе</w:t>
            </w:r>
          </w:p>
          <w:p w:rsidR="00762982" w:rsidRPr="00436482" w:rsidRDefault="00762982" w:rsidP="006251D3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436482">
              <w:rPr>
                <w:sz w:val="22"/>
                <w:szCs w:val="22"/>
                <w:lang w:eastAsia="ar-SA"/>
              </w:rPr>
              <w:t>(</w:t>
            </w:r>
            <w:r w:rsidRPr="00436482">
              <w:rPr>
                <w:i/>
                <w:sz w:val="22"/>
                <w:szCs w:val="22"/>
                <w:lang w:eastAsia="ar-SA"/>
              </w:rPr>
              <w:t>после изучения, каких дисциплин, разделов ПМ</w:t>
            </w:r>
            <w:r w:rsidRPr="00436482">
              <w:rPr>
                <w:sz w:val="22"/>
                <w:szCs w:val="22"/>
                <w:lang w:eastAsia="ar-SA"/>
              </w:rPr>
              <w:t>)</w:t>
            </w:r>
          </w:p>
        </w:tc>
        <w:tc>
          <w:tcPr>
            <w:tcW w:w="849" w:type="dxa"/>
            <w:vAlign w:val="center"/>
          </w:tcPr>
          <w:p w:rsidR="00762982" w:rsidRPr="00436482" w:rsidRDefault="00762982" w:rsidP="006251D3">
            <w:pPr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  <w:r w:rsidRPr="00436482">
              <w:rPr>
                <w:b/>
                <w:sz w:val="22"/>
                <w:szCs w:val="22"/>
                <w:lang w:eastAsia="ar-SA"/>
              </w:rPr>
              <w:t>Кол-во часов</w:t>
            </w:r>
          </w:p>
        </w:tc>
        <w:tc>
          <w:tcPr>
            <w:tcW w:w="2404" w:type="dxa"/>
            <w:vAlign w:val="center"/>
          </w:tcPr>
          <w:p w:rsidR="00762982" w:rsidRPr="00436482" w:rsidRDefault="00762982" w:rsidP="006251D3">
            <w:pPr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  <w:r w:rsidRPr="00436482">
              <w:rPr>
                <w:b/>
                <w:sz w:val="22"/>
                <w:szCs w:val="22"/>
                <w:lang w:eastAsia="ar-SA"/>
              </w:rPr>
              <w:t>Место проведения</w:t>
            </w:r>
          </w:p>
        </w:tc>
      </w:tr>
      <w:tr w:rsidR="00762982" w:rsidRPr="00436482" w:rsidTr="003665CD">
        <w:trPr>
          <w:trHeight w:val="660"/>
        </w:trPr>
        <w:tc>
          <w:tcPr>
            <w:tcW w:w="706" w:type="dxa"/>
            <w:vMerge w:val="restart"/>
          </w:tcPr>
          <w:p w:rsidR="00762982" w:rsidRPr="00436482" w:rsidRDefault="00762982" w:rsidP="006251D3">
            <w:pPr>
              <w:suppressAutoHyphens/>
              <w:rPr>
                <w:sz w:val="22"/>
                <w:szCs w:val="22"/>
                <w:lang w:eastAsia="ar-SA"/>
              </w:rPr>
            </w:pPr>
            <w:r w:rsidRPr="00436482">
              <w:rPr>
                <w:sz w:val="22"/>
                <w:szCs w:val="22"/>
                <w:lang w:eastAsia="ar-SA"/>
              </w:rPr>
              <w:t>4</w:t>
            </w:r>
          </w:p>
        </w:tc>
        <w:tc>
          <w:tcPr>
            <w:tcW w:w="1559" w:type="dxa"/>
            <w:vMerge w:val="restart"/>
          </w:tcPr>
          <w:p w:rsidR="00762982" w:rsidRPr="00436482" w:rsidRDefault="00D026C5" w:rsidP="006251D3">
            <w:pPr>
              <w:suppressAutoHyphen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7</w:t>
            </w:r>
          </w:p>
        </w:tc>
        <w:tc>
          <w:tcPr>
            <w:tcW w:w="4371" w:type="dxa"/>
          </w:tcPr>
          <w:p w:rsidR="00762982" w:rsidRPr="00436482" w:rsidRDefault="003665CD" w:rsidP="006251D3">
            <w:pPr>
              <w:suppressAutoHyphens/>
              <w:rPr>
                <w:b/>
                <w:sz w:val="22"/>
                <w:szCs w:val="22"/>
                <w:lang w:eastAsia="ar-SA"/>
              </w:rPr>
            </w:pPr>
            <w:r w:rsidRPr="006119C6">
              <w:rPr>
                <w:sz w:val="24"/>
                <w:szCs w:val="24"/>
              </w:rPr>
              <w:t>Раздел 1 Макаронная промышленность. Классификация макаронных изделий</w:t>
            </w:r>
            <w:r w:rsidRPr="003B0D52">
              <w:rPr>
                <w:sz w:val="24"/>
                <w:szCs w:val="24"/>
              </w:rPr>
              <w:t>. Сырье для производства макаронных изделий.</w:t>
            </w:r>
          </w:p>
        </w:tc>
        <w:tc>
          <w:tcPr>
            <w:tcW w:w="849" w:type="dxa"/>
            <w:shd w:val="clear" w:color="auto" w:fill="auto"/>
          </w:tcPr>
          <w:p w:rsidR="00762982" w:rsidRPr="00436482" w:rsidRDefault="003665CD" w:rsidP="003665CD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48</w:t>
            </w:r>
          </w:p>
        </w:tc>
        <w:tc>
          <w:tcPr>
            <w:tcW w:w="2404" w:type="dxa"/>
          </w:tcPr>
          <w:p w:rsidR="00762982" w:rsidRPr="00436482" w:rsidRDefault="00762982" w:rsidP="006251D3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</w:p>
        </w:tc>
      </w:tr>
      <w:tr w:rsidR="003665CD" w:rsidRPr="00436482" w:rsidTr="003665CD">
        <w:trPr>
          <w:trHeight w:val="690"/>
        </w:trPr>
        <w:tc>
          <w:tcPr>
            <w:tcW w:w="706" w:type="dxa"/>
            <w:vMerge/>
          </w:tcPr>
          <w:p w:rsidR="003665CD" w:rsidRPr="00436482" w:rsidRDefault="003665CD" w:rsidP="006251D3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Merge/>
          </w:tcPr>
          <w:p w:rsidR="003665CD" w:rsidRPr="00436482" w:rsidRDefault="003665CD" w:rsidP="006251D3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  <w:tc>
          <w:tcPr>
            <w:tcW w:w="4371" w:type="dxa"/>
          </w:tcPr>
          <w:p w:rsidR="003665CD" w:rsidRPr="006119C6" w:rsidRDefault="003665CD" w:rsidP="005D7376">
            <w:pPr>
              <w:widowControl w:val="0"/>
              <w:snapToGrid w:val="0"/>
              <w:spacing w:line="0" w:lineRule="atLeast"/>
              <w:contextualSpacing/>
              <w:rPr>
                <w:color w:val="000000"/>
                <w:spacing w:val="-2"/>
                <w:sz w:val="24"/>
                <w:szCs w:val="24"/>
              </w:rPr>
            </w:pPr>
            <w:r w:rsidRPr="006119C6">
              <w:rPr>
                <w:sz w:val="24"/>
                <w:szCs w:val="24"/>
              </w:rPr>
              <w:t>Раздел 2 Технологический процесс производства макаронных изделий</w:t>
            </w:r>
          </w:p>
        </w:tc>
        <w:tc>
          <w:tcPr>
            <w:tcW w:w="849" w:type="dxa"/>
            <w:shd w:val="clear" w:color="auto" w:fill="auto"/>
          </w:tcPr>
          <w:p w:rsidR="003665CD" w:rsidRPr="00436482" w:rsidRDefault="003665CD" w:rsidP="003665CD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114</w:t>
            </w:r>
          </w:p>
        </w:tc>
        <w:tc>
          <w:tcPr>
            <w:tcW w:w="2404" w:type="dxa"/>
          </w:tcPr>
          <w:p w:rsidR="003665CD" w:rsidRPr="00436482" w:rsidRDefault="003665CD" w:rsidP="006251D3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</w:tr>
      <w:tr w:rsidR="003665CD" w:rsidRPr="00436482" w:rsidTr="003665CD">
        <w:trPr>
          <w:trHeight w:val="675"/>
        </w:trPr>
        <w:tc>
          <w:tcPr>
            <w:tcW w:w="706" w:type="dxa"/>
            <w:vMerge/>
          </w:tcPr>
          <w:p w:rsidR="003665CD" w:rsidRPr="00436482" w:rsidRDefault="003665CD" w:rsidP="006251D3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Merge/>
          </w:tcPr>
          <w:p w:rsidR="003665CD" w:rsidRPr="00436482" w:rsidRDefault="003665CD" w:rsidP="006251D3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  <w:tc>
          <w:tcPr>
            <w:tcW w:w="4371" w:type="dxa"/>
          </w:tcPr>
          <w:p w:rsidR="003665CD" w:rsidRPr="006119C6" w:rsidRDefault="003665CD" w:rsidP="005D7376">
            <w:pPr>
              <w:widowControl w:val="0"/>
              <w:snapToGrid w:val="0"/>
              <w:spacing w:line="0" w:lineRule="atLeast"/>
              <w:contextualSpacing/>
              <w:rPr>
                <w:color w:val="000000"/>
                <w:spacing w:val="-2"/>
                <w:sz w:val="24"/>
                <w:szCs w:val="24"/>
              </w:rPr>
            </w:pPr>
            <w:r w:rsidRPr="00FF4388">
              <w:rPr>
                <w:sz w:val="24"/>
                <w:szCs w:val="24"/>
              </w:rPr>
              <w:t>Раздел 3 Качество изделий. Факторы, влияющие на качество изделий</w:t>
            </w:r>
          </w:p>
        </w:tc>
        <w:tc>
          <w:tcPr>
            <w:tcW w:w="849" w:type="dxa"/>
            <w:shd w:val="clear" w:color="auto" w:fill="auto"/>
          </w:tcPr>
          <w:p w:rsidR="003665CD" w:rsidRPr="00436482" w:rsidRDefault="003665CD" w:rsidP="003665CD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32</w:t>
            </w:r>
          </w:p>
        </w:tc>
        <w:tc>
          <w:tcPr>
            <w:tcW w:w="2404" w:type="dxa"/>
          </w:tcPr>
          <w:p w:rsidR="003665CD" w:rsidRPr="00436482" w:rsidRDefault="003665CD" w:rsidP="006251D3">
            <w:pPr>
              <w:suppressAutoHyphens/>
              <w:rPr>
                <w:sz w:val="24"/>
                <w:szCs w:val="24"/>
                <w:shd w:val="clear" w:color="auto" w:fill="FFFFFF"/>
                <w:lang w:eastAsia="ar-SA"/>
              </w:rPr>
            </w:pPr>
          </w:p>
        </w:tc>
      </w:tr>
      <w:tr w:rsidR="003665CD" w:rsidRPr="00436482" w:rsidTr="003665CD">
        <w:trPr>
          <w:trHeight w:val="720"/>
        </w:trPr>
        <w:tc>
          <w:tcPr>
            <w:tcW w:w="706" w:type="dxa"/>
            <w:vMerge/>
          </w:tcPr>
          <w:p w:rsidR="003665CD" w:rsidRPr="00436482" w:rsidRDefault="003665CD" w:rsidP="006251D3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Merge/>
          </w:tcPr>
          <w:p w:rsidR="003665CD" w:rsidRPr="00436482" w:rsidRDefault="003665CD" w:rsidP="006251D3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  <w:tc>
          <w:tcPr>
            <w:tcW w:w="4371" w:type="dxa"/>
          </w:tcPr>
          <w:p w:rsidR="003665CD" w:rsidRPr="006119C6" w:rsidRDefault="003665CD" w:rsidP="005D7376">
            <w:pPr>
              <w:widowControl w:val="0"/>
              <w:snapToGrid w:val="0"/>
              <w:spacing w:line="0" w:lineRule="atLeast"/>
              <w:contextualSpacing/>
              <w:rPr>
                <w:color w:val="000000"/>
                <w:spacing w:val="-2"/>
                <w:sz w:val="24"/>
                <w:szCs w:val="24"/>
              </w:rPr>
            </w:pPr>
            <w:r w:rsidRPr="00FF4388">
              <w:rPr>
                <w:sz w:val="24"/>
                <w:szCs w:val="24"/>
              </w:rPr>
              <w:t>Раздел 4 Производство нетрадиционных видов макаронных изделий. Нормирование и учет расхода сырья в макаронном производстве</w:t>
            </w:r>
          </w:p>
        </w:tc>
        <w:tc>
          <w:tcPr>
            <w:tcW w:w="849" w:type="dxa"/>
            <w:shd w:val="clear" w:color="auto" w:fill="auto"/>
          </w:tcPr>
          <w:p w:rsidR="003665CD" w:rsidRPr="00436482" w:rsidRDefault="003665CD" w:rsidP="003665CD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22</w:t>
            </w:r>
          </w:p>
        </w:tc>
        <w:tc>
          <w:tcPr>
            <w:tcW w:w="2404" w:type="dxa"/>
          </w:tcPr>
          <w:p w:rsidR="003665CD" w:rsidRPr="00436482" w:rsidRDefault="003665CD" w:rsidP="006251D3">
            <w:pPr>
              <w:suppressAutoHyphens/>
              <w:rPr>
                <w:sz w:val="24"/>
                <w:szCs w:val="24"/>
                <w:shd w:val="clear" w:color="auto" w:fill="FFFFFF"/>
                <w:lang w:eastAsia="ar-SA"/>
              </w:rPr>
            </w:pPr>
          </w:p>
        </w:tc>
      </w:tr>
      <w:tr w:rsidR="003665CD" w:rsidRPr="00436482" w:rsidTr="003665CD">
        <w:trPr>
          <w:trHeight w:val="720"/>
        </w:trPr>
        <w:tc>
          <w:tcPr>
            <w:tcW w:w="706" w:type="dxa"/>
            <w:vMerge/>
          </w:tcPr>
          <w:p w:rsidR="003665CD" w:rsidRPr="00436482" w:rsidRDefault="003665CD" w:rsidP="006251D3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Merge/>
          </w:tcPr>
          <w:p w:rsidR="003665CD" w:rsidRPr="00436482" w:rsidRDefault="003665CD" w:rsidP="006251D3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  <w:tc>
          <w:tcPr>
            <w:tcW w:w="4371" w:type="dxa"/>
          </w:tcPr>
          <w:p w:rsidR="003665CD" w:rsidRPr="006119C6" w:rsidRDefault="003665CD" w:rsidP="005D7376">
            <w:pPr>
              <w:widowControl w:val="0"/>
              <w:snapToGrid w:val="0"/>
              <w:spacing w:line="0" w:lineRule="atLeast"/>
              <w:contextualSpacing/>
              <w:rPr>
                <w:color w:val="000000"/>
                <w:spacing w:val="-2"/>
                <w:sz w:val="24"/>
                <w:szCs w:val="24"/>
              </w:rPr>
            </w:pPr>
            <w:r w:rsidRPr="00FF4388">
              <w:rPr>
                <w:sz w:val="24"/>
                <w:szCs w:val="24"/>
              </w:rPr>
              <w:t>Раздел  5 Технохимический контроль макаронного производства</w:t>
            </w:r>
          </w:p>
        </w:tc>
        <w:tc>
          <w:tcPr>
            <w:tcW w:w="849" w:type="dxa"/>
            <w:shd w:val="clear" w:color="auto" w:fill="auto"/>
          </w:tcPr>
          <w:p w:rsidR="003665CD" w:rsidRPr="00436482" w:rsidRDefault="003665CD" w:rsidP="003665CD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19</w:t>
            </w:r>
          </w:p>
        </w:tc>
        <w:tc>
          <w:tcPr>
            <w:tcW w:w="2404" w:type="dxa"/>
          </w:tcPr>
          <w:p w:rsidR="003665CD" w:rsidRPr="00436482" w:rsidRDefault="003665CD" w:rsidP="006251D3">
            <w:pPr>
              <w:suppressAutoHyphens/>
              <w:rPr>
                <w:sz w:val="24"/>
                <w:szCs w:val="24"/>
                <w:shd w:val="clear" w:color="auto" w:fill="FFFFFF"/>
                <w:lang w:eastAsia="ar-SA"/>
              </w:rPr>
            </w:pPr>
          </w:p>
        </w:tc>
      </w:tr>
      <w:tr w:rsidR="00762982" w:rsidRPr="00436482" w:rsidTr="006251D3">
        <w:trPr>
          <w:trHeight w:val="270"/>
        </w:trPr>
        <w:tc>
          <w:tcPr>
            <w:tcW w:w="706" w:type="dxa"/>
            <w:vMerge/>
          </w:tcPr>
          <w:p w:rsidR="00762982" w:rsidRPr="00436482" w:rsidRDefault="00762982" w:rsidP="006251D3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Merge/>
          </w:tcPr>
          <w:p w:rsidR="00762982" w:rsidRPr="00436482" w:rsidRDefault="00762982" w:rsidP="006251D3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  <w:tc>
          <w:tcPr>
            <w:tcW w:w="4371" w:type="dxa"/>
          </w:tcPr>
          <w:p w:rsidR="00762982" w:rsidRPr="00436482" w:rsidRDefault="00762982" w:rsidP="006251D3">
            <w:pPr>
              <w:suppressAutoHyphens/>
              <w:rPr>
                <w:b/>
                <w:sz w:val="22"/>
                <w:szCs w:val="22"/>
                <w:lang w:eastAsia="ar-SA"/>
              </w:rPr>
            </w:pPr>
            <w:r w:rsidRPr="00436482">
              <w:rPr>
                <w:b/>
                <w:sz w:val="22"/>
                <w:szCs w:val="22"/>
                <w:lang w:eastAsia="ar-SA"/>
              </w:rPr>
              <w:t xml:space="preserve">Учебная практика </w:t>
            </w:r>
          </w:p>
        </w:tc>
        <w:tc>
          <w:tcPr>
            <w:tcW w:w="849" w:type="dxa"/>
          </w:tcPr>
          <w:p w:rsidR="00762982" w:rsidRPr="00436482" w:rsidRDefault="00762982" w:rsidP="003665CD">
            <w:pPr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  <w:r w:rsidRPr="00436482">
              <w:rPr>
                <w:b/>
                <w:sz w:val="22"/>
                <w:szCs w:val="22"/>
                <w:lang w:eastAsia="ar-SA"/>
              </w:rPr>
              <w:t>36</w:t>
            </w:r>
          </w:p>
        </w:tc>
        <w:tc>
          <w:tcPr>
            <w:tcW w:w="2404" w:type="dxa"/>
          </w:tcPr>
          <w:p w:rsidR="00762982" w:rsidRPr="00436482" w:rsidRDefault="00762982" w:rsidP="006251D3">
            <w:pPr>
              <w:suppressAutoHyphens/>
              <w:rPr>
                <w:sz w:val="24"/>
                <w:szCs w:val="24"/>
                <w:shd w:val="clear" w:color="auto" w:fill="FFFFFF"/>
                <w:lang w:eastAsia="ar-SA"/>
              </w:rPr>
            </w:pPr>
            <w:r w:rsidRPr="00436482">
              <w:rPr>
                <w:sz w:val="24"/>
                <w:szCs w:val="24"/>
                <w:shd w:val="clear" w:color="auto" w:fill="FFFFFF"/>
                <w:lang w:eastAsia="ar-SA"/>
              </w:rPr>
              <w:t>ГАПОУ «ОГК»</w:t>
            </w:r>
          </w:p>
        </w:tc>
      </w:tr>
      <w:tr w:rsidR="00762982" w:rsidRPr="00436482" w:rsidTr="006251D3">
        <w:tc>
          <w:tcPr>
            <w:tcW w:w="706" w:type="dxa"/>
            <w:vMerge/>
          </w:tcPr>
          <w:p w:rsidR="00762982" w:rsidRPr="00436482" w:rsidRDefault="00762982" w:rsidP="006251D3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Merge/>
          </w:tcPr>
          <w:p w:rsidR="00762982" w:rsidRPr="00436482" w:rsidRDefault="00762982" w:rsidP="006251D3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4371" w:type="dxa"/>
          </w:tcPr>
          <w:p w:rsidR="00762982" w:rsidRPr="00436482" w:rsidRDefault="00762982" w:rsidP="006251D3">
            <w:pPr>
              <w:suppressAutoHyphens/>
              <w:rPr>
                <w:b/>
                <w:sz w:val="22"/>
                <w:szCs w:val="22"/>
                <w:lang w:eastAsia="ar-SA"/>
              </w:rPr>
            </w:pPr>
            <w:r w:rsidRPr="00436482">
              <w:rPr>
                <w:b/>
                <w:sz w:val="22"/>
                <w:szCs w:val="22"/>
                <w:lang w:eastAsia="ar-SA"/>
              </w:rPr>
              <w:t xml:space="preserve">Производственная практика </w:t>
            </w:r>
          </w:p>
        </w:tc>
        <w:tc>
          <w:tcPr>
            <w:tcW w:w="849" w:type="dxa"/>
          </w:tcPr>
          <w:p w:rsidR="00762982" w:rsidRPr="00436482" w:rsidRDefault="00762982" w:rsidP="003665CD">
            <w:pPr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  <w:r w:rsidRPr="00436482">
              <w:rPr>
                <w:b/>
                <w:sz w:val="22"/>
                <w:szCs w:val="22"/>
                <w:lang w:eastAsia="ar-SA"/>
              </w:rPr>
              <w:t>108</w:t>
            </w:r>
          </w:p>
        </w:tc>
        <w:tc>
          <w:tcPr>
            <w:tcW w:w="2404" w:type="dxa"/>
          </w:tcPr>
          <w:p w:rsidR="00762982" w:rsidRPr="00436482" w:rsidRDefault="00762982" w:rsidP="006251D3">
            <w:pPr>
              <w:suppressAutoHyphens/>
              <w:rPr>
                <w:sz w:val="22"/>
                <w:szCs w:val="22"/>
                <w:lang w:eastAsia="ar-SA"/>
              </w:rPr>
            </w:pPr>
            <w:r w:rsidRPr="00436482">
              <w:rPr>
                <w:sz w:val="22"/>
                <w:szCs w:val="22"/>
                <w:lang w:eastAsia="ar-SA"/>
              </w:rPr>
              <w:t xml:space="preserve">ООО Оренбургский </w:t>
            </w:r>
            <w:proofErr w:type="spellStart"/>
            <w:r w:rsidRPr="00436482">
              <w:rPr>
                <w:sz w:val="22"/>
                <w:szCs w:val="22"/>
                <w:lang w:eastAsia="ar-SA"/>
              </w:rPr>
              <w:t>кондитер</w:t>
            </w:r>
            <w:proofErr w:type="gramStart"/>
            <w:r w:rsidRPr="00436482">
              <w:rPr>
                <w:sz w:val="22"/>
                <w:szCs w:val="22"/>
                <w:lang w:eastAsia="ar-SA"/>
              </w:rPr>
              <w:t>;О</w:t>
            </w:r>
            <w:proofErr w:type="gramEnd"/>
            <w:r w:rsidRPr="00436482">
              <w:rPr>
                <w:sz w:val="22"/>
                <w:szCs w:val="22"/>
                <w:lang w:eastAsia="ar-SA"/>
              </w:rPr>
              <w:t>ОО</w:t>
            </w:r>
            <w:proofErr w:type="spellEnd"/>
            <w:r w:rsidRPr="00436482">
              <w:rPr>
                <w:sz w:val="22"/>
                <w:szCs w:val="22"/>
                <w:lang w:eastAsia="ar-SA"/>
              </w:rPr>
              <w:t xml:space="preserve"> </w:t>
            </w:r>
          </w:p>
          <w:p w:rsidR="00762982" w:rsidRPr="00436482" w:rsidRDefault="00762982" w:rsidP="006251D3">
            <w:pPr>
              <w:suppressAutoHyphens/>
              <w:rPr>
                <w:sz w:val="22"/>
                <w:szCs w:val="22"/>
                <w:lang w:eastAsia="ar-SA"/>
              </w:rPr>
            </w:pPr>
            <w:r w:rsidRPr="00436482">
              <w:rPr>
                <w:sz w:val="22"/>
                <w:szCs w:val="22"/>
                <w:lang w:eastAsia="ar-SA"/>
              </w:rPr>
              <w:t xml:space="preserve">Оренбургский </w:t>
            </w:r>
            <w:proofErr w:type="spellStart"/>
            <w:r w:rsidRPr="00436482">
              <w:rPr>
                <w:sz w:val="22"/>
                <w:szCs w:val="22"/>
                <w:lang w:eastAsia="ar-SA"/>
              </w:rPr>
              <w:t>хлебокомбинат</w:t>
            </w:r>
            <w:proofErr w:type="spellEnd"/>
            <w:r w:rsidRPr="00436482">
              <w:rPr>
                <w:sz w:val="22"/>
                <w:szCs w:val="22"/>
                <w:lang w:eastAsia="ar-SA"/>
              </w:rPr>
              <w:t>;</w:t>
            </w:r>
          </w:p>
          <w:p w:rsidR="00762982" w:rsidRPr="00436482" w:rsidRDefault="00762982" w:rsidP="006251D3">
            <w:pPr>
              <w:suppressAutoHyphens/>
              <w:rPr>
                <w:sz w:val="22"/>
                <w:szCs w:val="22"/>
                <w:lang w:eastAsia="ar-SA"/>
              </w:rPr>
            </w:pPr>
            <w:proofErr w:type="spellStart"/>
            <w:r w:rsidRPr="00436482">
              <w:rPr>
                <w:sz w:val="22"/>
                <w:szCs w:val="22"/>
                <w:lang w:eastAsia="ar-SA"/>
              </w:rPr>
              <w:t>Хлебокомбинат</w:t>
            </w:r>
            <w:proofErr w:type="spellEnd"/>
            <w:r w:rsidRPr="00436482">
              <w:rPr>
                <w:sz w:val="22"/>
                <w:szCs w:val="22"/>
                <w:lang w:eastAsia="ar-SA"/>
              </w:rPr>
              <w:t xml:space="preserve"> №2.</w:t>
            </w:r>
          </w:p>
          <w:p w:rsidR="00762982" w:rsidRPr="00436482" w:rsidRDefault="00762982" w:rsidP="006251D3">
            <w:pPr>
              <w:suppressAutoHyphens/>
              <w:rPr>
                <w:sz w:val="22"/>
                <w:szCs w:val="22"/>
                <w:lang w:eastAsia="ar-SA"/>
              </w:rPr>
            </w:pPr>
            <w:r w:rsidRPr="00436482">
              <w:rPr>
                <w:sz w:val="22"/>
                <w:szCs w:val="22"/>
                <w:lang w:eastAsia="ar-SA"/>
              </w:rPr>
              <w:t>Булочная–кондитерская «Грильяж»</w:t>
            </w:r>
          </w:p>
        </w:tc>
      </w:tr>
      <w:tr w:rsidR="00762982" w:rsidRPr="00436482" w:rsidTr="006251D3">
        <w:tc>
          <w:tcPr>
            <w:tcW w:w="706" w:type="dxa"/>
          </w:tcPr>
          <w:p w:rsidR="00762982" w:rsidRPr="00436482" w:rsidRDefault="00762982" w:rsidP="006251D3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:rsidR="00762982" w:rsidRPr="00436482" w:rsidRDefault="00762982" w:rsidP="006251D3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  <w:tc>
          <w:tcPr>
            <w:tcW w:w="4371" w:type="dxa"/>
          </w:tcPr>
          <w:p w:rsidR="00762982" w:rsidRPr="00436482" w:rsidRDefault="00762982" w:rsidP="006251D3">
            <w:pPr>
              <w:suppressAutoHyphens/>
              <w:jc w:val="right"/>
              <w:rPr>
                <w:b/>
                <w:sz w:val="22"/>
                <w:szCs w:val="22"/>
                <w:lang w:eastAsia="ar-SA"/>
              </w:rPr>
            </w:pPr>
            <w:r w:rsidRPr="00436482">
              <w:rPr>
                <w:b/>
                <w:sz w:val="22"/>
                <w:szCs w:val="22"/>
                <w:lang w:eastAsia="ar-SA"/>
              </w:rPr>
              <w:t>Итого</w:t>
            </w:r>
          </w:p>
        </w:tc>
        <w:tc>
          <w:tcPr>
            <w:tcW w:w="849" w:type="dxa"/>
          </w:tcPr>
          <w:p w:rsidR="00762982" w:rsidRPr="00436482" w:rsidRDefault="003665CD" w:rsidP="006251D3">
            <w:pPr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379</w:t>
            </w:r>
          </w:p>
        </w:tc>
        <w:tc>
          <w:tcPr>
            <w:tcW w:w="2404" w:type="dxa"/>
          </w:tcPr>
          <w:p w:rsidR="00762982" w:rsidRPr="00436482" w:rsidRDefault="00762982" w:rsidP="006251D3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</w:tr>
    </w:tbl>
    <w:p w:rsidR="00762982" w:rsidRPr="00436482" w:rsidRDefault="00762982" w:rsidP="00762982">
      <w:pPr>
        <w:widowControl w:val="0"/>
        <w:jc w:val="both"/>
        <w:rPr>
          <w:b/>
          <w:sz w:val="24"/>
          <w:szCs w:val="24"/>
        </w:rPr>
      </w:pPr>
    </w:p>
    <w:p w:rsidR="00762982" w:rsidRDefault="00762982" w:rsidP="00762982">
      <w:pPr>
        <w:pStyle w:val="1"/>
        <w:keepNext w:val="0"/>
        <w:widowControl w:val="0"/>
        <w:rPr>
          <w:b/>
          <w:caps/>
          <w:sz w:val="24"/>
          <w:szCs w:val="24"/>
        </w:rPr>
      </w:pPr>
    </w:p>
    <w:p w:rsidR="00762982" w:rsidRDefault="00762982" w:rsidP="00762982"/>
    <w:p w:rsidR="00762982" w:rsidRDefault="00762982" w:rsidP="00762982"/>
    <w:p w:rsidR="00762982" w:rsidRDefault="00762982" w:rsidP="00762982"/>
    <w:p w:rsidR="00762982" w:rsidRDefault="00762982" w:rsidP="00762982"/>
    <w:p w:rsidR="00762982" w:rsidRDefault="00762982" w:rsidP="00762982"/>
    <w:p w:rsidR="00762982" w:rsidRDefault="00762982" w:rsidP="00762982"/>
    <w:p w:rsidR="00762982" w:rsidRDefault="00762982" w:rsidP="00762982"/>
    <w:p w:rsidR="00762982" w:rsidRDefault="00762982" w:rsidP="00762982"/>
    <w:p w:rsidR="00762982" w:rsidRDefault="00762982" w:rsidP="00762982"/>
    <w:p w:rsidR="00762982" w:rsidRDefault="00762982" w:rsidP="00762982"/>
    <w:p w:rsidR="00762982" w:rsidRDefault="00762982" w:rsidP="00762982"/>
    <w:p w:rsidR="00762982" w:rsidRDefault="00762982" w:rsidP="00762982"/>
    <w:p w:rsidR="00762982" w:rsidRDefault="00762982" w:rsidP="00762982"/>
    <w:p w:rsidR="00762982" w:rsidRDefault="00762982" w:rsidP="00762982"/>
    <w:p w:rsidR="00762982" w:rsidRDefault="00762982" w:rsidP="00762982"/>
    <w:p w:rsidR="00762982" w:rsidRDefault="00762982" w:rsidP="00762982"/>
    <w:p w:rsidR="00762982" w:rsidRDefault="00762982" w:rsidP="00762982"/>
    <w:p w:rsidR="00762982" w:rsidRDefault="00762982" w:rsidP="00762982"/>
    <w:p w:rsidR="00B31017" w:rsidRDefault="00B31017" w:rsidP="00762982"/>
    <w:p w:rsidR="00B31017" w:rsidRDefault="00B31017" w:rsidP="00762982"/>
    <w:p w:rsidR="00B31017" w:rsidRDefault="00B31017" w:rsidP="00762982"/>
    <w:p w:rsidR="00B31017" w:rsidRDefault="00B31017" w:rsidP="00762982"/>
    <w:p w:rsidR="00B31017" w:rsidRDefault="00B31017" w:rsidP="00762982"/>
    <w:p w:rsidR="00B31017" w:rsidRDefault="00B31017" w:rsidP="00762982"/>
    <w:p w:rsidR="00B31017" w:rsidRDefault="00B31017" w:rsidP="00762982"/>
    <w:p w:rsidR="00762982" w:rsidRDefault="00762982" w:rsidP="00762982"/>
    <w:p w:rsidR="00762982" w:rsidRPr="00436482" w:rsidRDefault="00762982" w:rsidP="00762982"/>
    <w:p w:rsidR="00762982" w:rsidRDefault="00762982" w:rsidP="00762982">
      <w:pPr>
        <w:pStyle w:val="1"/>
        <w:keepNext w:val="0"/>
        <w:widowControl w:val="0"/>
        <w:rPr>
          <w:b/>
          <w:caps/>
          <w:sz w:val="24"/>
          <w:szCs w:val="24"/>
        </w:rPr>
      </w:pPr>
      <w:bookmarkStart w:id="1" w:name="_Toc317935164"/>
      <w:bookmarkEnd w:id="0"/>
    </w:p>
    <w:p w:rsidR="00762982" w:rsidRDefault="00762982" w:rsidP="00B31017">
      <w:pPr>
        <w:pStyle w:val="1"/>
        <w:keepNext w:val="0"/>
        <w:widowControl w:val="0"/>
        <w:jc w:val="left"/>
        <w:rPr>
          <w:b/>
          <w:caps/>
          <w:sz w:val="24"/>
          <w:szCs w:val="24"/>
        </w:rPr>
      </w:pPr>
    </w:p>
    <w:p w:rsidR="00762982" w:rsidRPr="006A5D4E" w:rsidRDefault="00B31017" w:rsidP="00762982">
      <w:pPr>
        <w:pStyle w:val="1"/>
        <w:keepNext w:val="0"/>
        <w:widowControl w:val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2</w:t>
      </w:r>
      <w:r w:rsidR="00762982" w:rsidRPr="00AF682C">
        <w:rPr>
          <w:b/>
          <w:caps/>
          <w:sz w:val="24"/>
          <w:szCs w:val="24"/>
        </w:rPr>
        <w:t xml:space="preserve">. </w:t>
      </w:r>
      <w:bookmarkEnd w:id="1"/>
      <w:r w:rsidR="00762982" w:rsidRPr="00436482">
        <w:rPr>
          <w:b/>
          <w:caps/>
          <w:sz w:val="24"/>
          <w:szCs w:val="24"/>
        </w:rPr>
        <w:t xml:space="preserve"> СТРУКТУРА  ПРОИЗВОДСТВЕННОЙ ПРАКТИКИ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6237"/>
        <w:gridCol w:w="993"/>
        <w:gridCol w:w="2126"/>
      </w:tblGrid>
      <w:tr w:rsidR="00762982" w:rsidRPr="006A5D4E" w:rsidTr="006251D3">
        <w:trPr>
          <w:cantSplit/>
          <w:trHeight w:val="405"/>
        </w:trPr>
        <w:tc>
          <w:tcPr>
            <w:tcW w:w="567" w:type="dxa"/>
            <w:vAlign w:val="center"/>
          </w:tcPr>
          <w:p w:rsidR="00762982" w:rsidRPr="006A5D4E" w:rsidRDefault="00762982" w:rsidP="006251D3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6A5D4E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A5D4E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6A5D4E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6A5D4E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37" w:type="dxa"/>
            <w:tcBorders>
              <w:right w:val="single" w:sz="4" w:space="0" w:color="auto"/>
            </w:tcBorders>
            <w:vAlign w:val="center"/>
          </w:tcPr>
          <w:p w:rsidR="00762982" w:rsidRPr="006A5D4E" w:rsidRDefault="00762982" w:rsidP="006251D3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6A5D4E">
              <w:rPr>
                <w:b/>
                <w:bCs/>
                <w:sz w:val="24"/>
                <w:szCs w:val="24"/>
              </w:rPr>
              <w:t>Вид работы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762982" w:rsidRPr="006A5D4E" w:rsidRDefault="00762982" w:rsidP="006251D3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6A5D4E">
              <w:rPr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762982" w:rsidRPr="006A5D4E" w:rsidRDefault="00762982" w:rsidP="006251D3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6A5D4E">
              <w:rPr>
                <w:b/>
                <w:bCs/>
                <w:sz w:val="24"/>
                <w:szCs w:val="24"/>
              </w:rPr>
              <w:t>Форма отчетности</w:t>
            </w:r>
          </w:p>
        </w:tc>
      </w:tr>
      <w:tr w:rsidR="00762982" w:rsidRPr="006A5D4E" w:rsidTr="006251D3">
        <w:tc>
          <w:tcPr>
            <w:tcW w:w="567" w:type="dxa"/>
          </w:tcPr>
          <w:p w:rsidR="00762982" w:rsidRPr="006A5D4E" w:rsidRDefault="00762982" w:rsidP="006251D3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6A5D4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762982" w:rsidRPr="006A5D4E" w:rsidRDefault="00762982" w:rsidP="006251D3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6A5D4E">
              <w:rPr>
                <w:sz w:val="24"/>
                <w:szCs w:val="24"/>
              </w:rPr>
              <w:t>Знакомство с программой практики и порядком её проведения. Вводный инструктаж по технике безопасности. Знакомство с предприятием производства макаронных изделий.</w:t>
            </w:r>
          </w:p>
        </w:tc>
        <w:tc>
          <w:tcPr>
            <w:tcW w:w="993" w:type="dxa"/>
          </w:tcPr>
          <w:p w:rsidR="00762982" w:rsidRPr="006A5D4E" w:rsidRDefault="00762982" w:rsidP="006251D3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6A5D4E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2126" w:type="dxa"/>
            <w:tcBorders>
              <w:right w:val="single" w:sz="2" w:space="0" w:color="auto"/>
            </w:tcBorders>
          </w:tcPr>
          <w:p w:rsidR="00762982" w:rsidRPr="006A5D4E" w:rsidRDefault="00762982" w:rsidP="006251D3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6A5D4E">
              <w:rPr>
                <w:bCs/>
                <w:sz w:val="24"/>
                <w:szCs w:val="24"/>
              </w:rPr>
              <w:t>Дневник и отчет по практики</w:t>
            </w:r>
          </w:p>
        </w:tc>
      </w:tr>
      <w:tr w:rsidR="00762982" w:rsidRPr="006A5D4E" w:rsidTr="006251D3">
        <w:tc>
          <w:tcPr>
            <w:tcW w:w="567" w:type="dxa"/>
          </w:tcPr>
          <w:p w:rsidR="00762982" w:rsidRPr="006A5D4E" w:rsidRDefault="00762982" w:rsidP="006251D3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6A5D4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762982" w:rsidRPr="006A5D4E" w:rsidRDefault="00762982" w:rsidP="006251D3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6A5D4E">
              <w:rPr>
                <w:sz w:val="24"/>
                <w:szCs w:val="24"/>
              </w:rPr>
              <w:t>Изучение ассортимента выпускаемой продукции.</w:t>
            </w:r>
          </w:p>
          <w:p w:rsidR="00762982" w:rsidRPr="006A5D4E" w:rsidRDefault="00762982" w:rsidP="006251D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62982" w:rsidRPr="006A5D4E" w:rsidRDefault="00762982" w:rsidP="006251D3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6A5D4E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right w:val="single" w:sz="2" w:space="0" w:color="auto"/>
            </w:tcBorders>
          </w:tcPr>
          <w:p w:rsidR="00762982" w:rsidRPr="006A5D4E" w:rsidRDefault="00762982" w:rsidP="006251D3">
            <w:pPr>
              <w:widowControl w:val="0"/>
              <w:jc w:val="center"/>
              <w:rPr>
                <w:sz w:val="24"/>
                <w:szCs w:val="24"/>
              </w:rPr>
            </w:pPr>
            <w:r w:rsidRPr="006A5D4E">
              <w:rPr>
                <w:bCs/>
                <w:sz w:val="24"/>
                <w:szCs w:val="24"/>
              </w:rPr>
              <w:t>Дневник и отчет по практики</w:t>
            </w:r>
          </w:p>
        </w:tc>
      </w:tr>
      <w:tr w:rsidR="00762982" w:rsidRPr="006A5D4E" w:rsidTr="006251D3">
        <w:tc>
          <w:tcPr>
            <w:tcW w:w="567" w:type="dxa"/>
          </w:tcPr>
          <w:p w:rsidR="00762982" w:rsidRPr="006A5D4E" w:rsidRDefault="00762982" w:rsidP="006251D3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6A5D4E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762982" w:rsidRPr="006A5D4E" w:rsidRDefault="00762982" w:rsidP="006251D3">
            <w:pPr>
              <w:widowControl w:val="0"/>
              <w:snapToGrid w:val="0"/>
              <w:jc w:val="both"/>
              <w:rPr>
                <w:b/>
                <w:bCs/>
                <w:sz w:val="24"/>
                <w:szCs w:val="24"/>
              </w:rPr>
            </w:pPr>
            <w:r w:rsidRPr="006A5D4E">
              <w:rPr>
                <w:sz w:val="24"/>
                <w:szCs w:val="24"/>
              </w:rPr>
              <w:t>Оценка качества сырья используемого в производстве макаронных изделий.</w:t>
            </w:r>
          </w:p>
        </w:tc>
        <w:tc>
          <w:tcPr>
            <w:tcW w:w="993" w:type="dxa"/>
          </w:tcPr>
          <w:p w:rsidR="00762982" w:rsidRPr="006A5D4E" w:rsidRDefault="00762982" w:rsidP="006251D3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6A5D4E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right w:val="single" w:sz="2" w:space="0" w:color="auto"/>
            </w:tcBorders>
          </w:tcPr>
          <w:p w:rsidR="00762982" w:rsidRPr="006A5D4E" w:rsidRDefault="00762982" w:rsidP="006251D3">
            <w:pPr>
              <w:widowControl w:val="0"/>
              <w:jc w:val="center"/>
              <w:rPr>
                <w:sz w:val="24"/>
                <w:szCs w:val="24"/>
              </w:rPr>
            </w:pPr>
            <w:r w:rsidRPr="006A5D4E">
              <w:rPr>
                <w:bCs/>
                <w:sz w:val="24"/>
                <w:szCs w:val="24"/>
              </w:rPr>
              <w:t>Дневник и отчет по практики</w:t>
            </w:r>
          </w:p>
        </w:tc>
      </w:tr>
      <w:tr w:rsidR="00762982" w:rsidRPr="006A5D4E" w:rsidTr="006251D3">
        <w:tc>
          <w:tcPr>
            <w:tcW w:w="567" w:type="dxa"/>
          </w:tcPr>
          <w:p w:rsidR="00762982" w:rsidRPr="006A5D4E" w:rsidRDefault="00762982" w:rsidP="006251D3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6A5D4E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762982" w:rsidRPr="006A5D4E" w:rsidRDefault="00762982" w:rsidP="006251D3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6A5D4E">
              <w:rPr>
                <w:sz w:val="24"/>
                <w:szCs w:val="24"/>
              </w:rPr>
              <w:t>Приготовление и прессование макаронного теста.</w:t>
            </w:r>
          </w:p>
          <w:p w:rsidR="00762982" w:rsidRPr="006A5D4E" w:rsidRDefault="00762982" w:rsidP="006251D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62982" w:rsidRPr="006A5D4E" w:rsidRDefault="00762982" w:rsidP="006251D3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6A5D4E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2126" w:type="dxa"/>
            <w:tcBorders>
              <w:right w:val="single" w:sz="2" w:space="0" w:color="auto"/>
            </w:tcBorders>
          </w:tcPr>
          <w:p w:rsidR="00762982" w:rsidRPr="006A5D4E" w:rsidRDefault="00762982" w:rsidP="006251D3">
            <w:pPr>
              <w:widowControl w:val="0"/>
              <w:jc w:val="center"/>
              <w:rPr>
                <w:sz w:val="24"/>
                <w:szCs w:val="24"/>
              </w:rPr>
            </w:pPr>
            <w:r w:rsidRPr="006A5D4E">
              <w:rPr>
                <w:bCs/>
                <w:sz w:val="24"/>
                <w:szCs w:val="24"/>
              </w:rPr>
              <w:t>Дневник и отчет по практики</w:t>
            </w:r>
          </w:p>
        </w:tc>
      </w:tr>
      <w:tr w:rsidR="00762982" w:rsidRPr="006A5D4E" w:rsidTr="006251D3">
        <w:tc>
          <w:tcPr>
            <w:tcW w:w="567" w:type="dxa"/>
          </w:tcPr>
          <w:p w:rsidR="00762982" w:rsidRPr="006A5D4E" w:rsidRDefault="00762982" w:rsidP="006251D3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6A5D4E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762982" w:rsidRPr="006A5D4E" w:rsidRDefault="00762982" w:rsidP="006251D3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6A5D4E">
              <w:rPr>
                <w:sz w:val="24"/>
                <w:szCs w:val="24"/>
              </w:rPr>
              <w:t xml:space="preserve">Возможные дефекты в </w:t>
            </w:r>
            <w:proofErr w:type="spellStart"/>
            <w:r w:rsidRPr="006A5D4E">
              <w:rPr>
                <w:sz w:val="24"/>
                <w:szCs w:val="24"/>
              </w:rPr>
              <w:t>выприсовываемых</w:t>
            </w:r>
            <w:proofErr w:type="spellEnd"/>
            <w:r w:rsidRPr="006A5D4E">
              <w:rPr>
                <w:sz w:val="24"/>
                <w:szCs w:val="24"/>
              </w:rPr>
              <w:t xml:space="preserve"> сырых изделий.</w:t>
            </w:r>
          </w:p>
          <w:p w:rsidR="00762982" w:rsidRPr="006A5D4E" w:rsidRDefault="00762982" w:rsidP="006251D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62982" w:rsidRPr="006A5D4E" w:rsidRDefault="00762982" w:rsidP="006251D3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6A5D4E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2126" w:type="dxa"/>
            <w:tcBorders>
              <w:right w:val="single" w:sz="2" w:space="0" w:color="auto"/>
            </w:tcBorders>
          </w:tcPr>
          <w:p w:rsidR="00762982" w:rsidRPr="006A5D4E" w:rsidRDefault="00762982" w:rsidP="006251D3">
            <w:pPr>
              <w:widowControl w:val="0"/>
              <w:jc w:val="center"/>
              <w:rPr>
                <w:sz w:val="24"/>
                <w:szCs w:val="24"/>
              </w:rPr>
            </w:pPr>
            <w:r w:rsidRPr="006A5D4E">
              <w:rPr>
                <w:bCs/>
                <w:sz w:val="24"/>
                <w:szCs w:val="24"/>
              </w:rPr>
              <w:t>Дневник и отчет по практики</w:t>
            </w:r>
          </w:p>
        </w:tc>
      </w:tr>
      <w:tr w:rsidR="00762982" w:rsidRPr="006A5D4E" w:rsidTr="006251D3">
        <w:tc>
          <w:tcPr>
            <w:tcW w:w="567" w:type="dxa"/>
          </w:tcPr>
          <w:p w:rsidR="00762982" w:rsidRPr="006A5D4E" w:rsidRDefault="00762982" w:rsidP="006251D3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6A5D4E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762982" w:rsidRPr="006A5D4E" w:rsidRDefault="00762982" w:rsidP="006251D3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6A5D4E">
              <w:rPr>
                <w:sz w:val="24"/>
                <w:szCs w:val="24"/>
              </w:rPr>
              <w:t>Выработка макаронных изделий с добавками.</w:t>
            </w:r>
          </w:p>
          <w:p w:rsidR="00762982" w:rsidRPr="006A5D4E" w:rsidRDefault="00762982" w:rsidP="006251D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62982" w:rsidRPr="006A5D4E" w:rsidRDefault="00762982" w:rsidP="006251D3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6A5D4E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2126" w:type="dxa"/>
            <w:tcBorders>
              <w:right w:val="single" w:sz="2" w:space="0" w:color="auto"/>
            </w:tcBorders>
          </w:tcPr>
          <w:p w:rsidR="00762982" w:rsidRPr="006A5D4E" w:rsidRDefault="00762982" w:rsidP="006251D3">
            <w:pPr>
              <w:widowControl w:val="0"/>
              <w:jc w:val="center"/>
              <w:rPr>
                <w:sz w:val="24"/>
                <w:szCs w:val="24"/>
              </w:rPr>
            </w:pPr>
            <w:r w:rsidRPr="006A5D4E">
              <w:rPr>
                <w:bCs/>
                <w:sz w:val="24"/>
                <w:szCs w:val="24"/>
              </w:rPr>
              <w:t>Дневник и отчет по практики</w:t>
            </w:r>
          </w:p>
        </w:tc>
      </w:tr>
      <w:tr w:rsidR="00762982" w:rsidRPr="006A5D4E" w:rsidTr="006251D3">
        <w:tc>
          <w:tcPr>
            <w:tcW w:w="567" w:type="dxa"/>
          </w:tcPr>
          <w:p w:rsidR="00762982" w:rsidRPr="006A5D4E" w:rsidRDefault="00762982" w:rsidP="006251D3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6A5D4E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6237" w:type="dxa"/>
          </w:tcPr>
          <w:p w:rsidR="00762982" w:rsidRPr="006A5D4E" w:rsidRDefault="00762982" w:rsidP="006251D3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proofErr w:type="gramStart"/>
            <w:r w:rsidRPr="006A5D4E">
              <w:rPr>
                <w:sz w:val="24"/>
                <w:szCs w:val="24"/>
              </w:rPr>
              <w:t xml:space="preserve">Изделия из без клейковинного и </w:t>
            </w:r>
            <w:proofErr w:type="spellStart"/>
            <w:r w:rsidRPr="006A5D4E">
              <w:rPr>
                <w:sz w:val="24"/>
                <w:szCs w:val="24"/>
              </w:rPr>
              <w:t>крахмала-содержащего</w:t>
            </w:r>
            <w:proofErr w:type="spellEnd"/>
            <w:r w:rsidRPr="006A5D4E">
              <w:rPr>
                <w:sz w:val="24"/>
                <w:szCs w:val="24"/>
              </w:rPr>
              <w:t xml:space="preserve"> сырья</w:t>
            </w:r>
            <w:proofErr w:type="gramEnd"/>
          </w:p>
          <w:p w:rsidR="00762982" w:rsidRPr="006A5D4E" w:rsidRDefault="00762982" w:rsidP="006251D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62982" w:rsidRPr="006A5D4E" w:rsidRDefault="00762982" w:rsidP="006251D3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6A5D4E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2126" w:type="dxa"/>
            <w:tcBorders>
              <w:right w:val="single" w:sz="2" w:space="0" w:color="auto"/>
            </w:tcBorders>
          </w:tcPr>
          <w:p w:rsidR="00762982" w:rsidRPr="006A5D4E" w:rsidRDefault="00762982" w:rsidP="006251D3">
            <w:pPr>
              <w:widowControl w:val="0"/>
              <w:jc w:val="center"/>
              <w:rPr>
                <w:sz w:val="24"/>
                <w:szCs w:val="24"/>
              </w:rPr>
            </w:pPr>
            <w:r w:rsidRPr="006A5D4E">
              <w:rPr>
                <w:bCs/>
                <w:sz w:val="24"/>
                <w:szCs w:val="24"/>
              </w:rPr>
              <w:t>Дневник и отчет по практики</w:t>
            </w:r>
          </w:p>
        </w:tc>
      </w:tr>
      <w:tr w:rsidR="00762982" w:rsidRPr="006A5D4E" w:rsidTr="006251D3">
        <w:tc>
          <w:tcPr>
            <w:tcW w:w="567" w:type="dxa"/>
          </w:tcPr>
          <w:p w:rsidR="00762982" w:rsidRPr="006A5D4E" w:rsidRDefault="00762982" w:rsidP="006251D3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6A5D4E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6237" w:type="dxa"/>
          </w:tcPr>
          <w:p w:rsidR="00762982" w:rsidRPr="006A5D4E" w:rsidRDefault="00762982" w:rsidP="006251D3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6A5D4E">
              <w:rPr>
                <w:sz w:val="24"/>
                <w:szCs w:val="24"/>
              </w:rPr>
              <w:t>Методы контроля качества полуфабрикатов, добавок, готовой продукции. Оформление отчета по практики.</w:t>
            </w:r>
          </w:p>
          <w:p w:rsidR="00762982" w:rsidRPr="006A5D4E" w:rsidRDefault="00762982" w:rsidP="006251D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62982" w:rsidRPr="006A5D4E" w:rsidRDefault="00762982" w:rsidP="006251D3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6A5D4E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2126" w:type="dxa"/>
            <w:tcBorders>
              <w:right w:val="single" w:sz="2" w:space="0" w:color="auto"/>
            </w:tcBorders>
          </w:tcPr>
          <w:p w:rsidR="00762982" w:rsidRPr="006A5D4E" w:rsidRDefault="00762982" w:rsidP="006251D3">
            <w:pPr>
              <w:widowControl w:val="0"/>
              <w:jc w:val="center"/>
              <w:rPr>
                <w:sz w:val="24"/>
                <w:szCs w:val="24"/>
              </w:rPr>
            </w:pPr>
            <w:r w:rsidRPr="006A5D4E">
              <w:rPr>
                <w:bCs/>
                <w:sz w:val="24"/>
                <w:szCs w:val="24"/>
              </w:rPr>
              <w:t>Дневник и отчет по практики</w:t>
            </w:r>
          </w:p>
        </w:tc>
      </w:tr>
      <w:tr w:rsidR="00762982" w:rsidRPr="006A5D4E" w:rsidTr="006251D3">
        <w:tc>
          <w:tcPr>
            <w:tcW w:w="567" w:type="dxa"/>
          </w:tcPr>
          <w:p w:rsidR="00762982" w:rsidRPr="006A5D4E" w:rsidRDefault="00762982" w:rsidP="006251D3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6A5D4E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6237" w:type="dxa"/>
          </w:tcPr>
          <w:p w:rsidR="00762982" w:rsidRPr="006A5D4E" w:rsidRDefault="00762982" w:rsidP="006251D3">
            <w:pPr>
              <w:spacing w:line="276" w:lineRule="auto"/>
              <w:rPr>
                <w:sz w:val="24"/>
                <w:szCs w:val="24"/>
              </w:rPr>
            </w:pPr>
            <w:r w:rsidRPr="006A5D4E">
              <w:rPr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93" w:type="dxa"/>
          </w:tcPr>
          <w:p w:rsidR="00762982" w:rsidRPr="006A5D4E" w:rsidRDefault="00762982" w:rsidP="006251D3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6A5D4E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right w:val="single" w:sz="2" w:space="0" w:color="auto"/>
            </w:tcBorders>
          </w:tcPr>
          <w:p w:rsidR="00762982" w:rsidRPr="006A5D4E" w:rsidRDefault="00762982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A5D4E">
              <w:rPr>
                <w:bCs/>
                <w:sz w:val="24"/>
                <w:szCs w:val="24"/>
              </w:rPr>
              <w:t>Дневник и отчет по практики</w:t>
            </w:r>
          </w:p>
        </w:tc>
      </w:tr>
      <w:tr w:rsidR="00762982" w:rsidRPr="006A5D4E" w:rsidTr="006251D3">
        <w:tc>
          <w:tcPr>
            <w:tcW w:w="567" w:type="dxa"/>
          </w:tcPr>
          <w:p w:rsidR="00762982" w:rsidRPr="006A5D4E" w:rsidRDefault="00762982" w:rsidP="006251D3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37" w:type="dxa"/>
          </w:tcPr>
          <w:p w:rsidR="00762982" w:rsidRPr="006A5D4E" w:rsidRDefault="00762982" w:rsidP="006251D3">
            <w:pPr>
              <w:spacing w:line="276" w:lineRule="auto"/>
              <w:rPr>
                <w:b/>
                <w:sz w:val="24"/>
                <w:szCs w:val="24"/>
              </w:rPr>
            </w:pPr>
            <w:r w:rsidRPr="006A5D4E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993" w:type="dxa"/>
          </w:tcPr>
          <w:p w:rsidR="00762982" w:rsidRPr="006A5D4E" w:rsidRDefault="00762982" w:rsidP="006251D3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6A5D4E">
              <w:rPr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2126" w:type="dxa"/>
            <w:tcBorders>
              <w:right w:val="single" w:sz="2" w:space="0" w:color="auto"/>
            </w:tcBorders>
          </w:tcPr>
          <w:p w:rsidR="00762982" w:rsidRPr="006A5D4E" w:rsidRDefault="00762982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762982" w:rsidRDefault="00762982" w:rsidP="00762982">
      <w:pPr>
        <w:jc w:val="both"/>
        <w:rPr>
          <w:b/>
          <w:sz w:val="24"/>
          <w:szCs w:val="24"/>
        </w:rPr>
      </w:pPr>
    </w:p>
    <w:p w:rsidR="00762982" w:rsidRPr="006A5D4E" w:rsidRDefault="00762982" w:rsidP="00762982">
      <w:pPr>
        <w:tabs>
          <w:tab w:val="left" w:pos="1134"/>
        </w:tabs>
        <w:spacing w:line="276" w:lineRule="auto"/>
        <w:ind w:firstLine="709"/>
        <w:jc w:val="both"/>
        <w:rPr>
          <w:b/>
          <w:sz w:val="24"/>
          <w:szCs w:val="24"/>
        </w:rPr>
      </w:pPr>
      <w:r w:rsidRPr="006A5D4E">
        <w:rPr>
          <w:b/>
          <w:sz w:val="24"/>
          <w:szCs w:val="24"/>
        </w:rPr>
        <w:t>Перечень документов/материалов, предоставляемых студентами по итогам прохождения производственной практики:</w:t>
      </w:r>
    </w:p>
    <w:p w:rsidR="00762982" w:rsidRPr="006A5D4E" w:rsidRDefault="00762982" w:rsidP="00762982">
      <w:pPr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6A5D4E">
        <w:rPr>
          <w:sz w:val="24"/>
          <w:szCs w:val="24"/>
        </w:rPr>
        <w:t>- дневник по практики</w:t>
      </w:r>
    </w:p>
    <w:p w:rsidR="00762982" w:rsidRPr="006A5D4E" w:rsidRDefault="00762982" w:rsidP="00762982">
      <w:pPr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6A5D4E">
        <w:rPr>
          <w:sz w:val="24"/>
          <w:szCs w:val="24"/>
        </w:rPr>
        <w:t>- отчет по практики</w:t>
      </w:r>
    </w:p>
    <w:p w:rsidR="00762982" w:rsidRPr="006A5D4E" w:rsidRDefault="00762982" w:rsidP="00762982">
      <w:pPr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6A5D4E">
        <w:rPr>
          <w:sz w:val="24"/>
          <w:szCs w:val="24"/>
        </w:rPr>
        <w:t>- материалы индивидуальных заданий (нормативные документы, фотографии);</w:t>
      </w:r>
    </w:p>
    <w:p w:rsidR="00762982" w:rsidRPr="006A5D4E" w:rsidRDefault="00762982" w:rsidP="00762982">
      <w:pPr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6A5D4E">
        <w:rPr>
          <w:sz w:val="24"/>
          <w:szCs w:val="24"/>
        </w:rPr>
        <w:t>- характеристика с рекомендуемым разрядом</w:t>
      </w:r>
    </w:p>
    <w:p w:rsidR="00762982" w:rsidRPr="006A5D4E" w:rsidRDefault="00762982" w:rsidP="00762982">
      <w:pPr>
        <w:widowControl w:val="0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6A5D4E">
        <w:rPr>
          <w:sz w:val="24"/>
          <w:szCs w:val="24"/>
        </w:rPr>
        <w:t>- аттестационный лист</w:t>
      </w:r>
    </w:p>
    <w:p w:rsidR="00762982" w:rsidRPr="006A5D4E" w:rsidRDefault="00762982" w:rsidP="00762982">
      <w:pPr>
        <w:tabs>
          <w:tab w:val="left" w:pos="1134"/>
        </w:tabs>
        <w:spacing w:line="276" w:lineRule="auto"/>
        <w:ind w:firstLine="709"/>
        <w:jc w:val="both"/>
        <w:rPr>
          <w:b/>
          <w:sz w:val="24"/>
          <w:szCs w:val="24"/>
        </w:rPr>
      </w:pPr>
    </w:p>
    <w:p w:rsidR="00762982" w:rsidRPr="006A5D4E" w:rsidRDefault="00762982" w:rsidP="00762982">
      <w:pPr>
        <w:tabs>
          <w:tab w:val="left" w:pos="1134"/>
        </w:tabs>
        <w:spacing w:line="276" w:lineRule="auto"/>
        <w:ind w:firstLine="709"/>
        <w:jc w:val="center"/>
        <w:rPr>
          <w:rFonts w:ascii="Times New Roman Полужирный" w:hAnsi="Times New Roman Полужирный"/>
          <w:b/>
          <w:caps/>
          <w:sz w:val="24"/>
          <w:szCs w:val="24"/>
        </w:rPr>
      </w:pPr>
      <w:r w:rsidRPr="006A5D4E">
        <w:rPr>
          <w:rFonts w:ascii="Times New Roman Полужирный" w:hAnsi="Times New Roman Полужирный"/>
          <w:b/>
          <w:caps/>
          <w:sz w:val="24"/>
          <w:szCs w:val="24"/>
        </w:rPr>
        <w:t xml:space="preserve">Обязанности </w:t>
      </w:r>
      <w:proofErr w:type="gramStart"/>
      <w:r w:rsidRPr="006A5D4E">
        <w:rPr>
          <w:rFonts w:ascii="Times New Roman Полужирный" w:hAnsi="Times New Roman Полужирный"/>
          <w:b/>
          <w:caps/>
          <w:sz w:val="24"/>
          <w:szCs w:val="24"/>
        </w:rPr>
        <w:t>обучающихся</w:t>
      </w:r>
      <w:proofErr w:type="gramEnd"/>
      <w:r w:rsidRPr="006A5D4E">
        <w:rPr>
          <w:rFonts w:ascii="Times New Roman Полужирный" w:hAnsi="Times New Roman Полужирный"/>
          <w:b/>
          <w:caps/>
          <w:sz w:val="24"/>
          <w:szCs w:val="24"/>
        </w:rPr>
        <w:t xml:space="preserve"> на практике</w:t>
      </w:r>
    </w:p>
    <w:p w:rsidR="00762982" w:rsidRPr="006A5D4E" w:rsidRDefault="00762982" w:rsidP="00762982">
      <w:pPr>
        <w:numPr>
          <w:ilvl w:val="0"/>
          <w:numId w:val="6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pacing w:val="-4"/>
          <w:sz w:val="24"/>
          <w:szCs w:val="24"/>
        </w:rPr>
      </w:pPr>
      <w:r w:rsidRPr="006A5D4E">
        <w:rPr>
          <w:spacing w:val="-4"/>
          <w:sz w:val="24"/>
          <w:szCs w:val="24"/>
        </w:rPr>
        <w:t>Соблюдают правила внутреннего трудового распорядка, инструкции по охране труда, действующие на предприятии.</w:t>
      </w:r>
    </w:p>
    <w:p w:rsidR="00762982" w:rsidRPr="006A5D4E" w:rsidRDefault="00762982" w:rsidP="00762982">
      <w:pPr>
        <w:numPr>
          <w:ilvl w:val="0"/>
          <w:numId w:val="6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spacing w:val="-4"/>
          <w:sz w:val="24"/>
          <w:szCs w:val="24"/>
        </w:rPr>
      </w:pPr>
      <w:r w:rsidRPr="006A5D4E">
        <w:rPr>
          <w:spacing w:val="-4"/>
          <w:sz w:val="24"/>
          <w:szCs w:val="24"/>
        </w:rPr>
        <w:t>Выполняют график, рабочие учебные программы учебной и производственной практики</w:t>
      </w:r>
      <w:r w:rsidRPr="006A5D4E">
        <w:rPr>
          <w:b/>
          <w:spacing w:val="-4"/>
          <w:sz w:val="24"/>
          <w:szCs w:val="24"/>
        </w:rPr>
        <w:t>.</w:t>
      </w:r>
    </w:p>
    <w:p w:rsidR="00762982" w:rsidRPr="006A5D4E" w:rsidRDefault="00762982" w:rsidP="00762982">
      <w:pPr>
        <w:numPr>
          <w:ilvl w:val="0"/>
          <w:numId w:val="6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pacing w:val="-6"/>
          <w:sz w:val="24"/>
          <w:szCs w:val="24"/>
        </w:rPr>
      </w:pPr>
      <w:r w:rsidRPr="006A5D4E">
        <w:rPr>
          <w:spacing w:val="-6"/>
          <w:sz w:val="24"/>
          <w:szCs w:val="24"/>
        </w:rPr>
        <w:t>Ведут ежедневно дневник учебной и производственной практики, установленного образца.</w:t>
      </w:r>
    </w:p>
    <w:p w:rsidR="00762982" w:rsidRPr="006A5D4E" w:rsidRDefault="00762982" w:rsidP="00762982">
      <w:pPr>
        <w:numPr>
          <w:ilvl w:val="0"/>
          <w:numId w:val="6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pacing w:val="-4"/>
          <w:sz w:val="24"/>
          <w:szCs w:val="24"/>
        </w:rPr>
      </w:pPr>
      <w:r w:rsidRPr="006A5D4E">
        <w:rPr>
          <w:spacing w:val="-4"/>
          <w:sz w:val="24"/>
          <w:szCs w:val="24"/>
        </w:rPr>
        <w:t xml:space="preserve">Бережно относятся к материалам, оборудованию, инструментам. Экономно расходуют материалы и электроэнергию. </w:t>
      </w:r>
    </w:p>
    <w:p w:rsidR="00762982" w:rsidRPr="006A5D4E" w:rsidRDefault="00762982" w:rsidP="00762982">
      <w:pPr>
        <w:numPr>
          <w:ilvl w:val="0"/>
          <w:numId w:val="6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pacing w:val="-4"/>
          <w:sz w:val="24"/>
          <w:szCs w:val="24"/>
        </w:rPr>
      </w:pPr>
      <w:r w:rsidRPr="006A5D4E">
        <w:rPr>
          <w:spacing w:val="-4"/>
          <w:sz w:val="24"/>
          <w:szCs w:val="24"/>
        </w:rPr>
        <w:t>Полностью выполняют задания, предусмотренные программами практики, выполняют практические квалификационные работы, соответствующие уровню квалификации, по каждой профессии/специальности.</w:t>
      </w:r>
    </w:p>
    <w:p w:rsidR="00762982" w:rsidRPr="006A5D4E" w:rsidRDefault="00762982" w:rsidP="00762982">
      <w:pPr>
        <w:numPr>
          <w:ilvl w:val="0"/>
          <w:numId w:val="6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pacing w:val="-4"/>
          <w:sz w:val="24"/>
          <w:szCs w:val="24"/>
        </w:rPr>
      </w:pPr>
      <w:r w:rsidRPr="006A5D4E">
        <w:rPr>
          <w:spacing w:val="-4"/>
          <w:sz w:val="24"/>
          <w:szCs w:val="24"/>
        </w:rPr>
        <w:t>Соблюдают графики перемещения по рабочим местам.</w:t>
      </w:r>
    </w:p>
    <w:p w:rsidR="00762982" w:rsidRPr="006A5D4E" w:rsidRDefault="00762982" w:rsidP="00762982">
      <w:pPr>
        <w:numPr>
          <w:ilvl w:val="0"/>
          <w:numId w:val="6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pacing w:val="-4"/>
          <w:sz w:val="24"/>
          <w:szCs w:val="24"/>
        </w:rPr>
      </w:pPr>
      <w:r w:rsidRPr="006A5D4E">
        <w:rPr>
          <w:spacing w:val="-4"/>
          <w:sz w:val="24"/>
          <w:szCs w:val="24"/>
        </w:rPr>
        <w:t>Знакомятся с организацией работы на конкретном участке. Осваивают новую технику, технологию, передовые приемы труда.</w:t>
      </w:r>
    </w:p>
    <w:p w:rsidR="00762982" w:rsidRPr="006A5D4E" w:rsidRDefault="00762982" w:rsidP="00762982">
      <w:pPr>
        <w:spacing w:line="276" w:lineRule="auto"/>
        <w:rPr>
          <w:sz w:val="24"/>
          <w:szCs w:val="24"/>
        </w:rPr>
      </w:pPr>
    </w:p>
    <w:p w:rsidR="00762982" w:rsidRPr="006A5D4E" w:rsidRDefault="00B31017" w:rsidP="00762982">
      <w:pPr>
        <w:spacing w:line="276" w:lineRule="auto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3</w:t>
      </w:r>
      <w:r w:rsidR="00762982" w:rsidRPr="006A5D4E">
        <w:rPr>
          <w:b/>
          <w:caps/>
          <w:sz w:val="24"/>
          <w:szCs w:val="24"/>
        </w:rPr>
        <w:t>. Требования к оформлению отчетной документации</w:t>
      </w:r>
    </w:p>
    <w:p w:rsidR="00762982" w:rsidRPr="006A5D4E" w:rsidRDefault="00762982" w:rsidP="00762982">
      <w:pPr>
        <w:spacing w:line="276" w:lineRule="auto"/>
        <w:ind w:firstLine="709"/>
        <w:jc w:val="both"/>
        <w:rPr>
          <w:b/>
          <w:caps/>
          <w:sz w:val="24"/>
          <w:szCs w:val="24"/>
        </w:rPr>
      </w:pPr>
    </w:p>
    <w:p w:rsidR="00762982" w:rsidRPr="006A5D4E" w:rsidRDefault="00762982" w:rsidP="00762982">
      <w:pPr>
        <w:spacing w:line="276" w:lineRule="auto"/>
        <w:ind w:firstLine="709"/>
        <w:jc w:val="both"/>
        <w:rPr>
          <w:sz w:val="24"/>
          <w:szCs w:val="24"/>
        </w:rPr>
      </w:pPr>
      <w:r w:rsidRPr="006A5D4E">
        <w:rPr>
          <w:sz w:val="24"/>
          <w:szCs w:val="24"/>
        </w:rPr>
        <w:t>Отчетная документация по практике представляет собой комплект материалов, включающий в себя документы на прохождение практики, материалы, подготовленные практикантам и подтверждающие выполнение заданий на практике.</w:t>
      </w:r>
    </w:p>
    <w:p w:rsidR="00762982" w:rsidRPr="006A5D4E" w:rsidRDefault="00762982" w:rsidP="00762982">
      <w:pPr>
        <w:spacing w:line="276" w:lineRule="auto"/>
        <w:ind w:firstLine="709"/>
        <w:jc w:val="both"/>
        <w:rPr>
          <w:rFonts w:ascii="Calibri" w:hAnsi="Calibri"/>
          <w:b/>
          <w:caps/>
          <w:sz w:val="24"/>
          <w:szCs w:val="24"/>
        </w:rPr>
      </w:pPr>
    </w:p>
    <w:p w:rsidR="00762982" w:rsidRPr="006A5D4E" w:rsidRDefault="00762982" w:rsidP="00762982">
      <w:pPr>
        <w:spacing w:line="276" w:lineRule="auto"/>
        <w:ind w:firstLine="709"/>
        <w:jc w:val="both"/>
        <w:rPr>
          <w:rFonts w:ascii="Times New Roman Полужирный" w:hAnsi="Times New Roman Полужирный"/>
          <w:b/>
          <w:caps/>
          <w:sz w:val="24"/>
          <w:szCs w:val="24"/>
        </w:rPr>
      </w:pPr>
      <w:r w:rsidRPr="006A5D4E">
        <w:rPr>
          <w:rFonts w:ascii="Times New Roman Полужирный" w:hAnsi="Times New Roman Полужирный"/>
          <w:b/>
          <w:caps/>
          <w:sz w:val="24"/>
          <w:szCs w:val="24"/>
        </w:rPr>
        <w:t>Документация по итогам производственной практики:</w:t>
      </w:r>
    </w:p>
    <w:p w:rsidR="00762982" w:rsidRPr="006A5D4E" w:rsidRDefault="00762982" w:rsidP="00762982">
      <w:pPr>
        <w:tabs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6A5D4E">
        <w:rPr>
          <w:b/>
          <w:sz w:val="24"/>
          <w:szCs w:val="24"/>
        </w:rPr>
        <w:t>1. Отчет по производственной практике</w:t>
      </w:r>
      <w:r w:rsidRPr="006A5D4E">
        <w:rPr>
          <w:sz w:val="24"/>
          <w:szCs w:val="24"/>
        </w:rPr>
        <w:t xml:space="preserve"> </w:t>
      </w:r>
      <w:r w:rsidRPr="006A5D4E">
        <w:rPr>
          <w:b/>
          <w:sz w:val="24"/>
          <w:szCs w:val="24"/>
        </w:rPr>
        <w:t xml:space="preserve"> </w:t>
      </w:r>
      <w:r w:rsidRPr="006A5D4E">
        <w:rPr>
          <w:i/>
          <w:sz w:val="24"/>
          <w:szCs w:val="24"/>
        </w:rPr>
        <w:t xml:space="preserve">(Приложение А) </w:t>
      </w:r>
      <w:r w:rsidRPr="006A5D4E">
        <w:rPr>
          <w:sz w:val="24"/>
          <w:szCs w:val="24"/>
        </w:rPr>
        <w:t>представляет собой комплект материалов, включающий в себя документы на прохождение практики, материалы, подготовленные практикантам и подтверждающие выполнение заданий на практике.</w:t>
      </w:r>
    </w:p>
    <w:p w:rsidR="00762982" w:rsidRPr="006A5D4E" w:rsidRDefault="00762982" w:rsidP="00762982">
      <w:pPr>
        <w:spacing w:line="276" w:lineRule="auto"/>
        <w:ind w:firstLine="709"/>
        <w:jc w:val="both"/>
        <w:rPr>
          <w:sz w:val="24"/>
          <w:szCs w:val="24"/>
        </w:rPr>
      </w:pPr>
      <w:r w:rsidRPr="006A5D4E">
        <w:rPr>
          <w:sz w:val="24"/>
          <w:szCs w:val="24"/>
        </w:rPr>
        <w:t>Отчет оформляется в строгом соответствии с требованиями программы. Оформление отчета проверяется в рамках консультаций по практики. Защита отчета осуществляется в рамках дифференцированного зачета в устной форме. Все необходимые материалы комплектуются в папку-скоросшиватель в следующем порядке:</w:t>
      </w:r>
    </w:p>
    <w:p w:rsidR="00762982" w:rsidRPr="006A5D4E" w:rsidRDefault="00762982" w:rsidP="00762982">
      <w:pPr>
        <w:numPr>
          <w:ilvl w:val="0"/>
          <w:numId w:val="25"/>
        </w:numPr>
        <w:spacing w:line="276" w:lineRule="auto"/>
        <w:jc w:val="both"/>
        <w:rPr>
          <w:sz w:val="24"/>
          <w:szCs w:val="24"/>
        </w:rPr>
      </w:pPr>
      <w:r w:rsidRPr="006A5D4E">
        <w:rPr>
          <w:sz w:val="24"/>
          <w:szCs w:val="24"/>
        </w:rPr>
        <w:t>Титульный лист</w:t>
      </w:r>
    </w:p>
    <w:p w:rsidR="00762982" w:rsidRDefault="00762982" w:rsidP="00762982">
      <w:pPr>
        <w:numPr>
          <w:ilvl w:val="0"/>
          <w:numId w:val="25"/>
        </w:numPr>
        <w:spacing w:line="276" w:lineRule="auto"/>
        <w:jc w:val="both"/>
        <w:rPr>
          <w:sz w:val="24"/>
          <w:szCs w:val="24"/>
        </w:rPr>
      </w:pPr>
      <w:r w:rsidRPr="006A5D4E">
        <w:rPr>
          <w:sz w:val="24"/>
          <w:szCs w:val="24"/>
        </w:rPr>
        <w:t>Содержание отчета</w:t>
      </w:r>
    </w:p>
    <w:p w:rsidR="00762982" w:rsidRDefault="00762982" w:rsidP="00762982">
      <w:pPr>
        <w:spacing w:line="276" w:lineRule="auto"/>
        <w:ind w:left="709"/>
        <w:jc w:val="both"/>
        <w:rPr>
          <w:sz w:val="24"/>
          <w:szCs w:val="24"/>
        </w:rPr>
      </w:pPr>
    </w:p>
    <w:p w:rsidR="00762982" w:rsidRPr="006A5D4E" w:rsidRDefault="00762982" w:rsidP="00762982">
      <w:pPr>
        <w:spacing w:line="276" w:lineRule="auto"/>
        <w:ind w:left="709"/>
        <w:jc w:val="both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617" w:type="dxa"/>
        <w:tblLook w:val="01E0"/>
      </w:tblPr>
      <w:tblGrid>
        <w:gridCol w:w="513"/>
        <w:gridCol w:w="138"/>
        <w:gridCol w:w="8453"/>
        <w:gridCol w:w="513"/>
      </w:tblGrid>
      <w:tr w:rsidR="00762982" w:rsidRPr="006A5D4E" w:rsidTr="006251D3">
        <w:trPr>
          <w:trHeight w:val="312"/>
        </w:trPr>
        <w:tc>
          <w:tcPr>
            <w:tcW w:w="651" w:type="dxa"/>
            <w:gridSpan w:val="2"/>
          </w:tcPr>
          <w:p w:rsidR="00762982" w:rsidRPr="006A5D4E" w:rsidRDefault="00762982" w:rsidP="006251D3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453" w:type="dxa"/>
          </w:tcPr>
          <w:p w:rsidR="00762982" w:rsidRPr="006A5D4E" w:rsidRDefault="00762982" w:rsidP="006251D3">
            <w:pPr>
              <w:spacing w:line="276" w:lineRule="auto"/>
              <w:ind w:left="41"/>
              <w:jc w:val="both"/>
              <w:rPr>
                <w:color w:val="000000"/>
                <w:sz w:val="24"/>
                <w:szCs w:val="24"/>
              </w:rPr>
            </w:pPr>
            <w:r w:rsidRPr="006A5D4E">
              <w:rPr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513" w:type="dxa"/>
          </w:tcPr>
          <w:p w:rsidR="00762982" w:rsidRPr="006A5D4E" w:rsidRDefault="00762982" w:rsidP="006251D3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62982" w:rsidRPr="006A5D4E" w:rsidTr="006251D3">
        <w:trPr>
          <w:trHeight w:val="298"/>
        </w:trPr>
        <w:tc>
          <w:tcPr>
            <w:tcW w:w="651" w:type="dxa"/>
            <w:gridSpan w:val="2"/>
          </w:tcPr>
          <w:p w:rsidR="00762982" w:rsidRPr="006A5D4E" w:rsidRDefault="00762982" w:rsidP="006251D3">
            <w:pPr>
              <w:spacing w:line="276" w:lineRule="auto"/>
              <w:jc w:val="both"/>
              <w:rPr>
                <w:b/>
                <w:caps/>
                <w:color w:val="000000"/>
                <w:sz w:val="24"/>
                <w:szCs w:val="24"/>
              </w:rPr>
            </w:pPr>
            <w:r w:rsidRPr="006A5D4E">
              <w:rPr>
                <w:b/>
                <w:caps/>
                <w:color w:val="000000"/>
                <w:sz w:val="24"/>
                <w:szCs w:val="24"/>
              </w:rPr>
              <w:t>1</w:t>
            </w:r>
          </w:p>
        </w:tc>
        <w:tc>
          <w:tcPr>
            <w:tcW w:w="8453" w:type="dxa"/>
          </w:tcPr>
          <w:p w:rsidR="00762982" w:rsidRPr="006A5D4E" w:rsidRDefault="00762982" w:rsidP="006251D3">
            <w:pPr>
              <w:tabs>
                <w:tab w:val="left" w:pos="6912"/>
              </w:tabs>
              <w:jc w:val="both"/>
              <w:rPr>
                <w:b/>
                <w:caps/>
                <w:color w:val="000000"/>
                <w:sz w:val="24"/>
                <w:szCs w:val="24"/>
              </w:rPr>
            </w:pPr>
            <w:r w:rsidRPr="006A5D4E">
              <w:rPr>
                <w:b/>
                <w:color w:val="000000"/>
                <w:sz w:val="24"/>
                <w:szCs w:val="24"/>
              </w:rPr>
              <w:t>Организация процесса приготовления макаронных изделий</w:t>
            </w:r>
          </w:p>
        </w:tc>
        <w:tc>
          <w:tcPr>
            <w:tcW w:w="513" w:type="dxa"/>
          </w:tcPr>
          <w:p w:rsidR="00762982" w:rsidRPr="006A5D4E" w:rsidRDefault="00762982" w:rsidP="006251D3">
            <w:pPr>
              <w:spacing w:line="276" w:lineRule="auto"/>
              <w:jc w:val="both"/>
              <w:rPr>
                <w:caps/>
                <w:color w:val="000000"/>
                <w:sz w:val="24"/>
                <w:szCs w:val="24"/>
              </w:rPr>
            </w:pPr>
          </w:p>
        </w:tc>
      </w:tr>
      <w:tr w:rsidR="00762982" w:rsidRPr="006A5D4E" w:rsidTr="006251D3">
        <w:trPr>
          <w:trHeight w:val="298"/>
        </w:trPr>
        <w:tc>
          <w:tcPr>
            <w:tcW w:w="651" w:type="dxa"/>
            <w:gridSpan w:val="2"/>
          </w:tcPr>
          <w:p w:rsidR="00762982" w:rsidRPr="006A5D4E" w:rsidRDefault="00762982" w:rsidP="006251D3">
            <w:pP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A5D4E">
              <w:rPr>
                <w:b/>
                <w:color w:val="000000"/>
                <w:sz w:val="24"/>
                <w:szCs w:val="24"/>
              </w:rPr>
              <w:t>1.1</w:t>
            </w:r>
          </w:p>
        </w:tc>
        <w:tc>
          <w:tcPr>
            <w:tcW w:w="8453" w:type="dxa"/>
          </w:tcPr>
          <w:p w:rsidR="00762982" w:rsidRPr="006A5D4E" w:rsidRDefault="00762982" w:rsidP="006251D3">
            <w:pPr>
              <w:spacing w:line="276" w:lineRule="auto"/>
              <w:ind w:left="41"/>
              <w:jc w:val="both"/>
              <w:rPr>
                <w:color w:val="000000"/>
                <w:sz w:val="24"/>
                <w:szCs w:val="24"/>
              </w:rPr>
            </w:pPr>
            <w:r w:rsidRPr="006A5D4E">
              <w:rPr>
                <w:color w:val="000000"/>
                <w:sz w:val="24"/>
                <w:szCs w:val="24"/>
              </w:rPr>
              <w:t>Сырье макаронного производства</w:t>
            </w:r>
          </w:p>
        </w:tc>
        <w:tc>
          <w:tcPr>
            <w:tcW w:w="513" w:type="dxa"/>
          </w:tcPr>
          <w:p w:rsidR="00762982" w:rsidRPr="006A5D4E" w:rsidRDefault="00762982" w:rsidP="006251D3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62982" w:rsidRPr="006A5D4E" w:rsidTr="006251D3">
        <w:trPr>
          <w:trHeight w:val="312"/>
        </w:trPr>
        <w:tc>
          <w:tcPr>
            <w:tcW w:w="651" w:type="dxa"/>
            <w:gridSpan w:val="2"/>
          </w:tcPr>
          <w:p w:rsidR="00762982" w:rsidRPr="006A5D4E" w:rsidRDefault="00762982" w:rsidP="006251D3">
            <w:pP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A5D4E">
              <w:rPr>
                <w:b/>
                <w:color w:val="000000"/>
                <w:sz w:val="24"/>
                <w:szCs w:val="24"/>
              </w:rPr>
              <w:t>1.2</w:t>
            </w:r>
          </w:p>
        </w:tc>
        <w:tc>
          <w:tcPr>
            <w:tcW w:w="8453" w:type="dxa"/>
          </w:tcPr>
          <w:p w:rsidR="00762982" w:rsidRPr="006A5D4E" w:rsidRDefault="00762982" w:rsidP="006251D3">
            <w:pPr>
              <w:spacing w:line="276" w:lineRule="auto"/>
              <w:ind w:left="41"/>
              <w:jc w:val="both"/>
              <w:rPr>
                <w:color w:val="000000"/>
                <w:sz w:val="24"/>
                <w:szCs w:val="24"/>
              </w:rPr>
            </w:pPr>
            <w:r w:rsidRPr="006A5D4E">
              <w:rPr>
                <w:color w:val="000000"/>
                <w:sz w:val="24"/>
                <w:szCs w:val="24"/>
              </w:rPr>
              <w:t>Приемка, хранение, подготовка сырья к пуску в производство</w:t>
            </w:r>
          </w:p>
        </w:tc>
        <w:tc>
          <w:tcPr>
            <w:tcW w:w="513" w:type="dxa"/>
          </w:tcPr>
          <w:p w:rsidR="00762982" w:rsidRPr="006A5D4E" w:rsidRDefault="00762982" w:rsidP="006251D3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62982" w:rsidRPr="006A5D4E" w:rsidTr="006251D3">
        <w:trPr>
          <w:trHeight w:val="298"/>
        </w:trPr>
        <w:tc>
          <w:tcPr>
            <w:tcW w:w="651" w:type="dxa"/>
            <w:gridSpan w:val="2"/>
          </w:tcPr>
          <w:p w:rsidR="00762982" w:rsidRPr="006A5D4E" w:rsidRDefault="00762982" w:rsidP="006251D3">
            <w:pP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A5D4E">
              <w:rPr>
                <w:b/>
                <w:color w:val="000000"/>
                <w:sz w:val="24"/>
                <w:szCs w:val="24"/>
              </w:rPr>
              <w:t>1.3</w:t>
            </w:r>
          </w:p>
        </w:tc>
        <w:tc>
          <w:tcPr>
            <w:tcW w:w="8453" w:type="dxa"/>
          </w:tcPr>
          <w:p w:rsidR="00762982" w:rsidRPr="006A5D4E" w:rsidRDefault="00762982" w:rsidP="006251D3">
            <w:pPr>
              <w:spacing w:line="276" w:lineRule="auto"/>
              <w:ind w:left="41"/>
              <w:jc w:val="both"/>
              <w:rPr>
                <w:color w:val="000000"/>
                <w:sz w:val="24"/>
                <w:szCs w:val="24"/>
              </w:rPr>
            </w:pPr>
            <w:r w:rsidRPr="006A5D4E">
              <w:rPr>
                <w:color w:val="000000"/>
                <w:sz w:val="24"/>
                <w:szCs w:val="24"/>
              </w:rPr>
              <w:t>Приготовление и прессование макаронного теста</w:t>
            </w:r>
          </w:p>
        </w:tc>
        <w:tc>
          <w:tcPr>
            <w:tcW w:w="513" w:type="dxa"/>
          </w:tcPr>
          <w:p w:rsidR="00762982" w:rsidRPr="006A5D4E" w:rsidRDefault="00762982" w:rsidP="006251D3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62982" w:rsidRPr="006A5D4E" w:rsidTr="006251D3">
        <w:trPr>
          <w:trHeight w:val="298"/>
        </w:trPr>
        <w:tc>
          <w:tcPr>
            <w:tcW w:w="651" w:type="dxa"/>
            <w:gridSpan w:val="2"/>
          </w:tcPr>
          <w:p w:rsidR="00762982" w:rsidRPr="006A5D4E" w:rsidRDefault="00762982" w:rsidP="006251D3">
            <w:pP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A5D4E">
              <w:rPr>
                <w:b/>
                <w:color w:val="000000"/>
                <w:sz w:val="24"/>
                <w:szCs w:val="24"/>
              </w:rPr>
              <w:t>1.4</w:t>
            </w:r>
          </w:p>
        </w:tc>
        <w:tc>
          <w:tcPr>
            <w:tcW w:w="8453" w:type="dxa"/>
          </w:tcPr>
          <w:p w:rsidR="00762982" w:rsidRPr="006A5D4E" w:rsidRDefault="00762982" w:rsidP="006251D3">
            <w:pPr>
              <w:spacing w:line="276" w:lineRule="auto"/>
              <w:ind w:left="41"/>
              <w:jc w:val="both"/>
              <w:rPr>
                <w:color w:val="000000"/>
                <w:sz w:val="24"/>
                <w:szCs w:val="24"/>
              </w:rPr>
            </w:pPr>
            <w:r w:rsidRPr="006A5D4E">
              <w:rPr>
                <w:color w:val="000000"/>
                <w:sz w:val="24"/>
                <w:szCs w:val="24"/>
              </w:rPr>
              <w:t>Возможные дефекты при приготовлении макаронных изделий</w:t>
            </w:r>
          </w:p>
        </w:tc>
        <w:tc>
          <w:tcPr>
            <w:tcW w:w="513" w:type="dxa"/>
          </w:tcPr>
          <w:p w:rsidR="00762982" w:rsidRPr="006A5D4E" w:rsidRDefault="00762982" w:rsidP="006251D3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62982" w:rsidRPr="006A5D4E" w:rsidTr="006251D3">
        <w:trPr>
          <w:trHeight w:val="210"/>
        </w:trPr>
        <w:tc>
          <w:tcPr>
            <w:tcW w:w="651" w:type="dxa"/>
            <w:gridSpan w:val="2"/>
          </w:tcPr>
          <w:p w:rsidR="00762982" w:rsidRPr="006A5D4E" w:rsidRDefault="00762982" w:rsidP="006251D3">
            <w:pPr>
              <w:spacing w:line="276" w:lineRule="auto"/>
              <w:jc w:val="both"/>
              <w:rPr>
                <w:b/>
                <w:caps/>
                <w:color w:val="000000"/>
                <w:sz w:val="24"/>
                <w:szCs w:val="24"/>
              </w:rPr>
            </w:pPr>
            <w:r w:rsidRPr="006A5D4E">
              <w:rPr>
                <w:b/>
                <w:caps/>
                <w:color w:val="000000"/>
                <w:sz w:val="24"/>
                <w:szCs w:val="24"/>
              </w:rPr>
              <w:t>2</w:t>
            </w:r>
          </w:p>
        </w:tc>
        <w:tc>
          <w:tcPr>
            <w:tcW w:w="8453" w:type="dxa"/>
          </w:tcPr>
          <w:p w:rsidR="00762982" w:rsidRPr="006A5D4E" w:rsidRDefault="00762982" w:rsidP="006251D3">
            <w:pPr>
              <w:spacing w:line="276" w:lineRule="auto"/>
              <w:ind w:left="41"/>
              <w:jc w:val="both"/>
              <w:rPr>
                <w:sz w:val="24"/>
                <w:szCs w:val="24"/>
              </w:rPr>
            </w:pPr>
            <w:r w:rsidRPr="006A5D4E">
              <w:rPr>
                <w:sz w:val="24"/>
                <w:szCs w:val="24"/>
              </w:rPr>
              <w:t>Выработка макаронных изделий с добавками.</w:t>
            </w:r>
          </w:p>
        </w:tc>
        <w:tc>
          <w:tcPr>
            <w:tcW w:w="513" w:type="dxa"/>
          </w:tcPr>
          <w:p w:rsidR="00762982" w:rsidRPr="006A5D4E" w:rsidRDefault="00762982" w:rsidP="006251D3">
            <w:pPr>
              <w:spacing w:line="276" w:lineRule="auto"/>
              <w:jc w:val="both"/>
              <w:rPr>
                <w:caps/>
                <w:color w:val="000000"/>
                <w:sz w:val="24"/>
                <w:szCs w:val="24"/>
              </w:rPr>
            </w:pPr>
          </w:p>
        </w:tc>
      </w:tr>
      <w:tr w:rsidR="00762982" w:rsidRPr="006A5D4E" w:rsidTr="006251D3">
        <w:trPr>
          <w:trHeight w:val="186"/>
        </w:trPr>
        <w:tc>
          <w:tcPr>
            <w:tcW w:w="651" w:type="dxa"/>
            <w:gridSpan w:val="2"/>
          </w:tcPr>
          <w:p w:rsidR="00762982" w:rsidRPr="006A5D4E" w:rsidRDefault="00762982" w:rsidP="006251D3">
            <w:pP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A5D4E">
              <w:rPr>
                <w:b/>
                <w:color w:val="000000"/>
                <w:sz w:val="24"/>
                <w:szCs w:val="24"/>
              </w:rPr>
              <w:t>2.1</w:t>
            </w:r>
          </w:p>
        </w:tc>
        <w:tc>
          <w:tcPr>
            <w:tcW w:w="8453" w:type="dxa"/>
          </w:tcPr>
          <w:p w:rsidR="00762982" w:rsidRPr="006A5D4E" w:rsidRDefault="00762982" w:rsidP="006251D3">
            <w:pPr>
              <w:spacing w:line="276" w:lineRule="auto"/>
              <w:ind w:left="41"/>
              <w:jc w:val="both"/>
              <w:rPr>
                <w:color w:val="000000"/>
                <w:sz w:val="24"/>
                <w:szCs w:val="24"/>
              </w:rPr>
            </w:pPr>
            <w:r w:rsidRPr="006A5D4E">
              <w:rPr>
                <w:color w:val="000000"/>
                <w:sz w:val="24"/>
                <w:szCs w:val="24"/>
              </w:rPr>
              <w:t>Методы контроля качества готовых изделий</w:t>
            </w:r>
          </w:p>
        </w:tc>
        <w:tc>
          <w:tcPr>
            <w:tcW w:w="513" w:type="dxa"/>
          </w:tcPr>
          <w:p w:rsidR="00762982" w:rsidRPr="006A5D4E" w:rsidRDefault="00762982" w:rsidP="006251D3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62982" w:rsidRPr="006A5D4E" w:rsidTr="006251D3">
        <w:trPr>
          <w:gridAfter w:val="3"/>
          <w:wAfter w:w="9104" w:type="dxa"/>
          <w:trHeight w:val="74"/>
        </w:trPr>
        <w:tc>
          <w:tcPr>
            <w:tcW w:w="513" w:type="dxa"/>
          </w:tcPr>
          <w:p w:rsidR="00762982" w:rsidRPr="006A5D4E" w:rsidRDefault="00762982" w:rsidP="006251D3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62982" w:rsidRPr="006A5D4E" w:rsidTr="006251D3">
        <w:trPr>
          <w:trHeight w:val="74"/>
        </w:trPr>
        <w:tc>
          <w:tcPr>
            <w:tcW w:w="651" w:type="dxa"/>
            <w:gridSpan w:val="2"/>
          </w:tcPr>
          <w:p w:rsidR="00762982" w:rsidRPr="006A5D4E" w:rsidRDefault="00762982" w:rsidP="006251D3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453" w:type="dxa"/>
          </w:tcPr>
          <w:p w:rsidR="00762982" w:rsidRPr="006A5D4E" w:rsidRDefault="00762982" w:rsidP="006251D3">
            <w:pPr>
              <w:spacing w:line="276" w:lineRule="auto"/>
              <w:ind w:left="41"/>
              <w:jc w:val="both"/>
              <w:rPr>
                <w:color w:val="000000"/>
                <w:sz w:val="24"/>
                <w:szCs w:val="24"/>
              </w:rPr>
            </w:pPr>
            <w:r w:rsidRPr="006A5D4E">
              <w:rPr>
                <w:color w:val="000000"/>
                <w:sz w:val="24"/>
                <w:szCs w:val="24"/>
              </w:rPr>
              <w:t>Заключение</w:t>
            </w:r>
          </w:p>
        </w:tc>
        <w:tc>
          <w:tcPr>
            <w:tcW w:w="513" w:type="dxa"/>
          </w:tcPr>
          <w:p w:rsidR="00762982" w:rsidRPr="006A5D4E" w:rsidRDefault="00762982" w:rsidP="006251D3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62982" w:rsidRPr="006A5D4E" w:rsidTr="006251D3">
        <w:trPr>
          <w:trHeight w:val="298"/>
        </w:trPr>
        <w:tc>
          <w:tcPr>
            <w:tcW w:w="651" w:type="dxa"/>
            <w:gridSpan w:val="2"/>
          </w:tcPr>
          <w:p w:rsidR="00762982" w:rsidRPr="006A5D4E" w:rsidRDefault="00762982" w:rsidP="006251D3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453" w:type="dxa"/>
          </w:tcPr>
          <w:p w:rsidR="00762982" w:rsidRPr="006A5D4E" w:rsidRDefault="00762982" w:rsidP="006251D3">
            <w:pPr>
              <w:spacing w:line="276" w:lineRule="auto"/>
              <w:ind w:left="41"/>
              <w:jc w:val="both"/>
              <w:rPr>
                <w:color w:val="000000"/>
                <w:sz w:val="24"/>
                <w:szCs w:val="24"/>
              </w:rPr>
            </w:pPr>
            <w:r w:rsidRPr="006A5D4E">
              <w:rPr>
                <w:color w:val="000000"/>
                <w:sz w:val="24"/>
                <w:szCs w:val="24"/>
              </w:rPr>
              <w:t>Список использованных источников</w:t>
            </w:r>
          </w:p>
        </w:tc>
        <w:tc>
          <w:tcPr>
            <w:tcW w:w="513" w:type="dxa"/>
          </w:tcPr>
          <w:p w:rsidR="00762982" w:rsidRPr="006A5D4E" w:rsidRDefault="00762982" w:rsidP="006251D3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62982" w:rsidRPr="006A5D4E" w:rsidTr="006251D3">
        <w:trPr>
          <w:trHeight w:val="312"/>
        </w:trPr>
        <w:tc>
          <w:tcPr>
            <w:tcW w:w="651" w:type="dxa"/>
            <w:gridSpan w:val="2"/>
          </w:tcPr>
          <w:p w:rsidR="00762982" w:rsidRPr="006A5D4E" w:rsidRDefault="00762982" w:rsidP="006251D3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453" w:type="dxa"/>
          </w:tcPr>
          <w:p w:rsidR="00762982" w:rsidRPr="006A5D4E" w:rsidRDefault="00762982" w:rsidP="006251D3">
            <w:pPr>
              <w:spacing w:line="276" w:lineRule="auto"/>
              <w:ind w:left="41"/>
              <w:jc w:val="both"/>
              <w:rPr>
                <w:color w:val="000000"/>
                <w:sz w:val="24"/>
                <w:szCs w:val="24"/>
              </w:rPr>
            </w:pPr>
            <w:r w:rsidRPr="006A5D4E">
              <w:rPr>
                <w:color w:val="000000"/>
                <w:sz w:val="24"/>
                <w:szCs w:val="24"/>
              </w:rPr>
              <w:t>Приложения</w:t>
            </w:r>
          </w:p>
          <w:p w:rsidR="00B31017" w:rsidRDefault="00762982" w:rsidP="006251D3">
            <w:pPr>
              <w:numPr>
                <w:ilvl w:val="0"/>
                <w:numId w:val="26"/>
              </w:numPr>
              <w:spacing w:line="276" w:lineRule="auto"/>
              <w:jc w:val="both"/>
              <w:rPr>
                <w:i/>
                <w:color w:val="000000"/>
                <w:sz w:val="24"/>
                <w:szCs w:val="24"/>
              </w:rPr>
            </w:pPr>
            <w:r w:rsidRPr="00B31017">
              <w:rPr>
                <w:b/>
                <w:color w:val="000000"/>
                <w:sz w:val="24"/>
                <w:szCs w:val="24"/>
              </w:rPr>
              <w:t xml:space="preserve">Характеристика-отзыв на практиканта </w:t>
            </w:r>
          </w:p>
          <w:p w:rsidR="00762982" w:rsidRPr="00B31017" w:rsidRDefault="00762982" w:rsidP="006251D3">
            <w:pPr>
              <w:numPr>
                <w:ilvl w:val="0"/>
                <w:numId w:val="26"/>
              </w:numPr>
              <w:spacing w:line="276" w:lineRule="auto"/>
              <w:jc w:val="both"/>
              <w:rPr>
                <w:i/>
                <w:color w:val="000000"/>
                <w:sz w:val="24"/>
                <w:szCs w:val="24"/>
              </w:rPr>
            </w:pPr>
            <w:r w:rsidRPr="00B31017">
              <w:rPr>
                <w:b/>
                <w:color w:val="000000"/>
                <w:sz w:val="24"/>
                <w:szCs w:val="24"/>
              </w:rPr>
              <w:t xml:space="preserve">Аттестационный лист по практике </w:t>
            </w:r>
          </w:p>
          <w:p w:rsidR="00762982" w:rsidRPr="006A5D4E" w:rsidRDefault="00762982" w:rsidP="006251D3">
            <w:pPr>
              <w:spacing w:line="276" w:lineRule="auto"/>
              <w:ind w:left="41"/>
              <w:jc w:val="both"/>
              <w:rPr>
                <w:color w:val="000000"/>
                <w:sz w:val="24"/>
                <w:szCs w:val="24"/>
              </w:rPr>
            </w:pPr>
          </w:p>
          <w:p w:rsidR="00762982" w:rsidRPr="006A5D4E" w:rsidRDefault="00762982" w:rsidP="006251D3">
            <w:pPr>
              <w:spacing w:line="276" w:lineRule="auto"/>
              <w:ind w:left="41"/>
              <w:jc w:val="both"/>
              <w:rPr>
                <w:i/>
                <w:color w:val="000000"/>
                <w:sz w:val="24"/>
                <w:szCs w:val="24"/>
              </w:rPr>
            </w:pPr>
            <w:r w:rsidRPr="006A5D4E">
              <w:rPr>
                <w:b/>
                <w:color w:val="000000"/>
                <w:sz w:val="24"/>
                <w:szCs w:val="24"/>
              </w:rPr>
              <w:t>2.Дневник по производственной практике</w:t>
            </w:r>
            <w:r w:rsidRPr="006A5D4E">
              <w:rPr>
                <w:color w:val="000000"/>
                <w:sz w:val="24"/>
                <w:szCs w:val="24"/>
              </w:rPr>
              <w:t xml:space="preserve"> </w:t>
            </w:r>
          </w:p>
          <w:p w:rsidR="00762982" w:rsidRPr="006A5D4E" w:rsidRDefault="00762982" w:rsidP="006251D3">
            <w:pPr>
              <w:spacing w:line="276" w:lineRule="auto"/>
              <w:ind w:left="41"/>
              <w:jc w:val="both"/>
              <w:rPr>
                <w:i/>
                <w:color w:val="000000"/>
                <w:sz w:val="24"/>
                <w:szCs w:val="24"/>
              </w:rPr>
            </w:pPr>
            <w:r w:rsidRPr="006A5D4E">
              <w:rPr>
                <w:i/>
                <w:color w:val="000000"/>
                <w:sz w:val="24"/>
                <w:szCs w:val="24"/>
              </w:rPr>
              <w:t>Памятка по ведению и оформлению дневника производственной практики</w:t>
            </w:r>
          </w:p>
          <w:p w:rsidR="00762982" w:rsidRPr="006A5D4E" w:rsidRDefault="00762982" w:rsidP="006251D3">
            <w:pPr>
              <w:spacing w:line="276" w:lineRule="auto"/>
              <w:ind w:left="41"/>
              <w:jc w:val="both"/>
              <w:rPr>
                <w:color w:val="000000"/>
                <w:sz w:val="24"/>
                <w:szCs w:val="24"/>
              </w:rPr>
            </w:pPr>
            <w:r w:rsidRPr="006A5D4E">
              <w:rPr>
                <w:color w:val="000000"/>
                <w:sz w:val="24"/>
                <w:szCs w:val="24"/>
              </w:rPr>
              <w:t>Дневник является одним из основных документов студента во время прохождения производственной практики. Во время практики студент ежедневно кратко, аккуратно должен записывать в дневник все, что им сделано за день. В дневнике выставляется оценка за практику руководителем практикой от предприятия. На основании записей дневника студент оформляет отчет о практике, который вместе с проверенным дневником сдается, руководителю практики от учебного заведения. Без заполненного дневника и оценки практика не засчитывается.</w:t>
            </w:r>
          </w:p>
          <w:p w:rsidR="00762982" w:rsidRPr="006A5D4E" w:rsidRDefault="00762982" w:rsidP="006251D3">
            <w:pPr>
              <w:spacing w:line="276" w:lineRule="auto"/>
              <w:ind w:left="41"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762982" w:rsidRPr="006A5D4E" w:rsidRDefault="00762982" w:rsidP="006251D3">
            <w:pPr>
              <w:spacing w:line="276" w:lineRule="auto"/>
              <w:ind w:left="41"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762982" w:rsidRPr="006A5D4E" w:rsidRDefault="00762982" w:rsidP="006251D3">
            <w:pPr>
              <w:spacing w:line="276" w:lineRule="auto"/>
              <w:ind w:left="41"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762982" w:rsidRPr="006A5D4E" w:rsidRDefault="00762982" w:rsidP="006251D3">
            <w:pPr>
              <w:spacing w:line="276" w:lineRule="auto"/>
              <w:ind w:left="41"/>
              <w:jc w:val="both"/>
              <w:rPr>
                <w:color w:val="000000"/>
                <w:sz w:val="24"/>
                <w:szCs w:val="24"/>
              </w:rPr>
            </w:pPr>
          </w:p>
          <w:p w:rsidR="00762982" w:rsidRPr="006A5D4E" w:rsidRDefault="00762982" w:rsidP="006251D3">
            <w:pPr>
              <w:spacing w:line="276" w:lineRule="auto"/>
              <w:ind w:left="4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3" w:type="dxa"/>
          </w:tcPr>
          <w:p w:rsidR="00762982" w:rsidRPr="006A5D4E" w:rsidRDefault="00762982" w:rsidP="006251D3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762982" w:rsidRPr="00AF682C" w:rsidRDefault="00B31017" w:rsidP="00B31017">
      <w:pPr>
        <w:pStyle w:val="2"/>
        <w:spacing w:before="0" w:after="0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  <w:r>
        <w:rPr>
          <w:rFonts w:ascii="Times New Roman" w:hAnsi="Times New Roman"/>
          <w:i w:val="0"/>
          <w:iCs w:val="0"/>
          <w:caps/>
          <w:sz w:val="24"/>
          <w:szCs w:val="24"/>
        </w:rPr>
        <w:lastRenderedPageBreak/>
        <w:t>4</w:t>
      </w:r>
      <w:r w:rsidR="00762982" w:rsidRPr="00AF682C">
        <w:rPr>
          <w:rFonts w:ascii="Times New Roman" w:hAnsi="Times New Roman"/>
          <w:i w:val="0"/>
          <w:iCs w:val="0"/>
          <w:caps/>
          <w:sz w:val="24"/>
          <w:szCs w:val="24"/>
        </w:rPr>
        <w:t xml:space="preserve">. </w:t>
      </w:r>
      <w:bookmarkStart w:id="2" w:name="_Toc283886698"/>
      <w:bookmarkStart w:id="3" w:name="_Toc283884247"/>
      <w:r w:rsidR="00762982" w:rsidRPr="00AF682C">
        <w:rPr>
          <w:rFonts w:ascii="Times New Roman" w:hAnsi="Times New Roman"/>
          <w:i w:val="0"/>
          <w:iCs w:val="0"/>
          <w:caps/>
          <w:sz w:val="24"/>
          <w:szCs w:val="24"/>
        </w:rPr>
        <w:t xml:space="preserve">Информационное обеспечение </w:t>
      </w:r>
      <w:bookmarkEnd w:id="2"/>
      <w:bookmarkEnd w:id="3"/>
      <w:r w:rsidR="00762982" w:rsidRPr="00AF682C">
        <w:rPr>
          <w:rFonts w:ascii="Times New Roman" w:hAnsi="Times New Roman"/>
          <w:i w:val="0"/>
          <w:iCs w:val="0"/>
          <w:caps/>
          <w:sz w:val="24"/>
          <w:szCs w:val="24"/>
        </w:rPr>
        <w:t>ПРОИЗВОДСТВЕННОЙ ПРАКТИКИ</w:t>
      </w:r>
    </w:p>
    <w:p w:rsidR="00762982" w:rsidRPr="00AF682C" w:rsidRDefault="00762982" w:rsidP="00762982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</w:p>
    <w:p w:rsidR="00762982" w:rsidRPr="00AF682C" w:rsidRDefault="00762982" w:rsidP="00762982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AF682C">
        <w:rPr>
          <w:bCs/>
          <w:sz w:val="24"/>
          <w:szCs w:val="24"/>
        </w:rPr>
        <w:t>Основные источники:</w:t>
      </w:r>
    </w:p>
    <w:p w:rsidR="00762982" w:rsidRPr="00AF682C" w:rsidRDefault="00762982" w:rsidP="00762982">
      <w:pPr>
        <w:ind w:left="-540" w:firstLine="540"/>
        <w:jc w:val="both"/>
        <w:rPr>
          <w:sz w:val="24"/>
          <w:szCs w:val="24"/>
        </w:rPr>
      </w:pPr>
    </w:p>
    <w:p w:rsidR="00762982" w:rsidRPr="00AD3806" w:rsidRDefault="00762982" w:rsidP="00762982">
      <w:pPr>
        <w:widowControl w:val="0"/>
        <w:ind w:firstLine="709"/>
        <w:jc w:val="both"/>
        <w:rPr>
          <w:sz w:val="24"/>
          <w:szCs w:val="24"/>
        </w:rPr>
      </w:pPr>
      <w:r w:rsidRPr="00AD3806">
        <w:rPr>
          <w:sz w:val="24"/>
          <w:szCs w:val="24"/>
        </w:rPr>
        <w:t>Основная литература:</w:t>
      </w:r>
    </w:p>
    <w:p w:rsidR="00762982" w:rsidRPr="00AD3806" w:rsidRDefault="00762982" w:rsidP="00762982">
      <w:pPr>
        <w:widowControl w:val="0"/>
        <w:ind w:firstLine="709"/>
        <w:jc w:val="both"/>
        <w:rPr>
          <w:sz w:val="24"/>
          <w:szCs w:val="24"/>
        </w:rPr>
      </w:pPr>
      <w:r w:rsidRPr="00AD3806">
        <w:rPr>
          <w:sz w:val="24"/>
          <w:szCs w:val="24"/>
        </w:rPr>
        <w:t xml:space="preserve">1. Г.М. Медведев Технология макаронного производства - М: Колос, 2012. - 195 </w:t>
      </w:r>
      <w:proofErr w:type="gramStart"/>
      <w:r w:rsidRPr="00AD3806">
        <w:rPr>
          <w:sz w:val="24"/>
          <w:szCs w:val="24"/>
        </w:rPr>
        <w:t>с</w:t>
      </w:r>
      <w:proofErr w:type="gramEnd"/>
    </w:p>
    <w:p w:rsidR="00762982" w:rsidRPr="00AD3806" w:rsidRDefault="00762982" w:rsidP="00762982">
      <w:pPr>
        <w:widowControl w:val="0"/>
        <w:ind w:firstLine="709"/>
        <w:jc w:val="both"/>
        <w:rPr>
          <w:sz w:val="24"/>
          <w:szCs w:val="24"/>
        </w:rPr>
      </w:pPr>
      <w:r w:rsidRPr="00AD3806">
        <w:rPr>
          <w:sz w:val="24"/>
          <w:szCs w:val="24"/>
        </w:rPr>
        <w:t>2. Г.М. Медведев</w:t>
      </w:r>
      <w:proofErr w:type="gramStart"/>
      <w:r w:rsidRPr="00AD3806">
        <w:rPr>
          <w:sz w:val="24"/>
          <w:szCs w:val="24"/>
        </w:rPr>
        <w:t xml:space="preserve">., </w:t>
      </w:r>
      <w:proofErr w:type="gramEnd"/>
      <w:r w:rsidRPr="00AD3806">
        <w:rPr>
          <w:sz w:val="24"/>
          <w:szCs w:val="24"/>
        </w:rPr>
        <w:t xml:space="preserve">Л.А. Буров Технологическое оборудование макаронных предприятий. – М.: Пищевая промышленность, 2013.-432 </w:t>
      </w:r>
      <w:proofErr w:type="gramStart"/>
      <w:r w:rsidRPr="00AD3806">
        <w:rPr>
          <w:sz w:val="24"/>
          <w:szCs w:val="24"/>
        </w:rPr>
        <w:t>с</w:t>
      </w:r>
      <w:proofErr w:type="gramEnd"/>
      <w:r w:rsidRPr="00AD3806">
        <w:rPr>
          <w:sz w:val="24"/>
          <w:szCs w:val="24"/>
        </w:rPr>
        <w:t xml:space="preserve">. </w:t>
      </w:r>
    </w:p>
    <w:p w:rsidR="00762982" w:rsidRPr="00AD3806" w:rsidRDefault="007A4215" w:rsidP="00762982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Pr="007A4215">
        <w:rPr>
          <w:b/>
          <w:color w:val="000000"/>
          <w:sz w:val="24"/>
          <w:szCs w:val="24"/>
        </w:rPr>
        <w:t xml:space="preserve"> </w:t>
      </w:r>
      <w:r w:rsidRPr="007A4215">
        <w:rPr>
          <w:color w:val="000000"/>
          <w:sz w:val="24"/>
          <w:szCs w:val="24"/>
        </w:rPr>
        <w:t>Фёдорова, Р. А.</w:t>
      </w:r>
      <w:r w:rsidRPr="00186FE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</w:t>
      </w:r>
      <w:r w:rsidRPr="00186FE5">
        <w:rPr>
          <w:color w:val="000000"/>
          <w:sz w:val="24"/>
          <w:szCs w:val="24"/>
        </w:rPr>
        <w:t>Технология и организация производства продуктов переработки зерна, хлебобулочных и макаронных изделий</w:t>
      </w:r>
      <w:proofErr w:type="gramStart"/>
      <w:r w:rsidRPr="00186FE5">
        <w:rPr>
          <w:color w:val="000000"/>
          <w:sz w:val="24"/>
          <w:szCs w:val="24"/>
        </w:rPr>
        <w:t xml:space="preserve"> :</w:t>
      </w:r>
      <w:proofErr w:type="gramEnd"/>
      <w:r w:rsidRPr="00186FE5">
        <w:rPr>
          <w:color w:val="000000"/>
          <w:sz w:val="24"/>
          <w:szCs w:val="24"/>
        </w:rPr>
        <w:t xml:space="preserve"> учебно-методическое пособие / Р. А. Фёдорова, О. В. </w:t>
      </w:r>
      <w:proofErr w:type="spellStart"/>
      <w:r w:rsidRPr="00186FE5">
        <w:rPr>
          <w:color w:val="000000"/>
          <w:sz w:val="24"/>
          <w:szCs w:val="24"/>
        </w:rPr>
        <w:t>Головинская</w:t>
      </w:r>
      <w:proofErr w:type="spellEnd"/>
      <w:r w:rsidRPr="00186FE5">
        <w:rPr>
          <w:color w:val="000000"/>
          <w:sz w:val="24"/>
          <w:szCs w:val="24"/>
        </w:rPr>
        <w:t>. — Санкт-Петербург</w:t>
      </w:r>
      <w:proofErr w:type="gramStart"/>
      <w:r w:rsidRPr="00186FE5">
        <w:rPr>
          <w:color w:val="000000"/>
          <w:sz w:val="24"/>
          <w:szCs w:val="24"/>
        </w:rPr>
        <w:t xml:space="preserve"> :</w:t>
      </w:r>
      <w:proofErr w:type="gramEnd"/>
      <w:r w:rsidRPr="00186FE5">
        <w:rPr>
          <w:color w:val="000000"/>
          <w:sz w:val="24"/>
          <w:szCs w:val="24"/>
        </w:rPr>
        <w:t xml:space="preserve"> Университет ИТМО, Институт холода и биотехнологий, 2015. — 79 </w:t>
      </w:r>
      <w:proofErr w:type="spellStart"/>
      <w:r w:rsidRPr="00186FE5">
        <w:rPr>
          <w:color w:val="000000"/>
          <w:sz w:val="24"/>
          <w:szCs w:val="24"/>
        </w:rPr>
        <w:t>c</w:t>
      </w:r>
      <w:proofErr w:type="spellEnd"/>
      <w:r w:rsidRPr="00186FE5">
        <w:rPr>
          <w:color w:val="000000"/>
          <w:sz w:val="24"/>
          <w:szCs w:val="24"/>
        </w:rPr>
        <w:t>. — ISBN 2227-8397. — Текст</w:t>
      </w:r>
      <w:proofErr w:type="gramStart"/>
      <w:r w:rsidRPr="00186FE5">
        <w:rPr>
          <w:color w:val="000000"/>
          <w:sz w:val="24"/>
          <w:szCs w:val="24"/>
        </w:rPr>
        <w:t xml:space="preserve"> :</w:t>
      </w:r>
      <w:proofErr w:type="gramEnd"/>
      <w:r w:rsidRPr="00186FE5">
        <w:rPr>
          <w:color w:val="000000"/>
          <w:sz w:val="24"/>
          <w:szCs w:val="24"/>
        </w:rPr>
        <w:t xml:space="preserve"> электронный // Электронно-библиотечная система IPR BOOKS : [сайт]. — URL: http://www.iprbookshop.ru/68207.html</w:t>
      </w:r>
    </w:p>
    <w:p w:rsidR="00762982" w:rsidRPr="00AD3806" w:rsidRDefault="00762982" w:rsidP="00762982">
      <w:pPr>
        <w:widowControl w:val="0"/>
        <w:ind w:firstLine="709"/>
        <w:jc w:val="both"/>
        <w:rPr>
          <w:sz w:val="24"/>
          <w:szCs w:val="24"/>
        </w:rPr>
      </w:pPr>
      <w:r w:rsidRPr="00AD3806">
        <w:rPr>
          <w:sz w:val="24"/>
          <w:szCs w:val="24"/>
        </w:rPr>
        <w:t>Дополнительная литература:</w:t>
      </w:r>
    </w:p>
    <w:p w:rsidR="00762982" w:rsidRPr="00AD3806" w:rsidRDefault="00762982" w:rsidP="00762982">
      <w:pPr>
        <w:widowControl w:val="0"/>
        <w:ind w:firstLine="709"/>
        <w:jc w:val="both"/>
        <w:rPr>
          <w:sz w:val="24"/>
          <w:szCs w:val="24"/>
        </w:rPr>
      </w:pPr>
      <w:r w:rsidRPr="00AD3806">
        <w:rPr>
          <w:sz w:val="24"/>
          <w:szCs w:val="24"/>
        </w:rPr>
        <w:t xml:space="preserve">1. Н.И. Назаров, Технология макаронных изделий:- М.: Пищевая промышленность, 2009.-480 </w:t>
      </w:r>
      <w:proofErr w:type="gramStart"/>
      <w:r w:rsidRPr="00AD3806">
        <w:rPr>
          <w:sz w:val="24"/>
          <w:szCs w:val="24"/>
        </w:rPr>
        <w:t>с</w:t>
      </w:r>
      <w:proofErr w:type="gramEnd"/>
      <w:r w:rsidRPr="00AD3806">
        <w:rPr>
          <w:sz w:val="24"/>
          <w:szCs w:val="24"/>
        </w:rPr>
        <w:t>.</w:t>
      </w:r>
    </w:p>
    <w:p w:rsidR="00762982" w:rsidRPr="00AD3806" w:rsidRDefault="00762982" w:rsidP="00762982">
      <w:pPr>
        <w:widowControl w:val="0"/>
        <w:ind w:firstLine="709"/>
        <w:jc w:val="both"/>
        <w:rPr>
          <w:sz w:val="24"/>
          <w:szCs w:val="24"/>
        </w:rPr>
      </w:pPr>
      <w:r w:rsidRPr="00AD3806">
        <w:rPr>
          <w:sz w:val="24"/>
          <w:szCs w:val="24"/>
        </w:rPr>
        <w:t xml:space="preserve">2. М.Е. Черных, Г.М. Медведев Справочник по макаронному производству.- М.: Легкая и пищевая промышленность, 2011. – 352 </w:t>
      </w:r>
      <w:proofErr w:type="gramStart"/>
      <w:r w:rsidRPr="00AD3806">
        <w:rPr>
          <w:sz w:val="24"/>
          <w:szCs w:val="24"/>
        </w:rPr>
        <w:t>с</w:t>
      </w:r>
      <w:proofErr w:type="gramEnd"/>
    </w:p>
    <w:p w:rsidR="00762982" w:rsidRPr="00AD3806" w:rsidRDefault="00762982" w:rsidP="00762982">
      <w:pPr>
        <w:widowControl w:val="0"/>
        <w:ind w:firstLine="709"/>
        <w:jc w:val="both"/>
        <w:rPr>
          <w:sz w:val="24"/>
          <w:szCs w:val="24"/>
        </w:rPr>
      </w:pPr>
      <w:r w:rsidRPr="00AD3806">
        <w:rPr>
          <w:sz w:val="24"/>
          <w:szCs w:val="24"/>
        </w:rPr>
        <w:t>3. Г.М. Медведев</w:t>
      </w:r>
      <w:proofErr w:type="gramStart"/>
      <w:r w:rsidRPr="00AD3806">
        <w:rPr>
          <w:sz w:val="24"/>
          <w:szCs w:val="24"/>
        </w:rPr>
        <w:t xml:space="preserve">., </w:t>
      </w:r>
      <w:proofErr w:type="gramEnd"/>
      <w:r w:rsidRPr="00AD3806">
        <w:rPr>
          <w:sz w:val="24"/>
          <w:szCs w:val="24"/>
        </w:rPr>
        <w:t>М.Г. Васильев. Производство сырых макаронных изделий длительного хранения. М.: ЦНИИТЭИ хлебопродукт 2009 г.</w:t>
      </w:r>
    </w:p>
    <w:p w:rsidR="00762982" w:rsidRPr="00AD3806" w:rsidRDefault="00762982" w:rsidP="00762982">
      <w:pPr>
        <w:widowControl w:val="0"/>
        <w:ind w:firstLine="709"/>
        <w:jc w:val="both"/>
        <w:rPr>
          <w:sz w:val="24"/>
          <w:szCs w:val="24"/>
        </w:rPr>
      </w:pPr>
      <w:r w:rsidRPr="00AD3806">
        <w:rPr>
          <w:sz w:val="24"/>
          <w:szCs w:val="24"/>
        </w:rPr>
        <w:t>4. Сборник технологических инструкций по производству макаронных изделий. М.: ВНИИХП. 1991</w:t>
      </w:r>
    </w:p>
    <w:p w:rsidR="00762982" w:rsidRPr="00AD3806" w:rsidRDefault="00762982" w:rsidP="00762982">
      <w:pPr>
        <w:ind w:left="-540" w:firstLine="540"/>
        <w:jc w:val="both"/>
        <w:rPr>
          <w:sz w:val="24"/>
          <w:szCs w:val="24"/>
        </w:rPr>
      </w:pPr>
    </w:p>
    <w:p w:rsidR="00762982" w:rsidRPr="00AF682C" w:rsidRDefault="00762982" w:rsidP="00762982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proofErr w:type="spellStart"/>
      <w:proofErr w:type="gramStart"/>
      <w:r w:rsidRPr="00AF682C">
        <w:rPr>
          <w:bCs/>
          <w:sz w:val="24"/>
          <w:szCs w:val="24"/>
        </w:rPr>
        <w:t>Интернет-источники</w:t>
      </w:r>
      <w:proofErr w:type="spellEnd"/>
      <w:proofErr w:type="gramEnd"/>
      <w:r w:rsidRPr="00AF682C">
        <w:rPr>
          <w:bCs/>
          <w:sz w:val="24"/>
          <w:szCs w:val="24"/>
        </w:rPr>
        <w:t>:</w:t>
      </w:r>
    </w:p>
    <w:p w:rsidR="00762982" w:rsidRPr="00AF682C" w:rsidRDefault="006D49B9" w:rsidP="00762982">
      <w:pPr>
        <w:rPr>
          <w:sz w:val="24"/>
          <w:szCs w:val="24"/>
        </w:rPr>
      </w:pPr>
      <w:hyperlink r:id="rId7" w:history="1">
        <w:r w:rsidR="00762982" w:rsidRPr="00AF682C">
          <w:rPr>
            <w:rStyle w:val="af2"/>
            <w:sz w:val="24"/>
            <w:szCs w:val="24"/>
          </w:rPr>
          <w:t>http://www.foto-recepti.ru/vypechka/torty-pirozhnoe.html</w:t>
        </w:r>
      </w:hyperlink>
    </w:p>
    <w:p w:rsidR="00762982" w:rsidRPr="00AF682C" w:rsidRDefault="006D49B9" w:rsidP="00762982">
      <w:pPr>
        <w:rPr>
          <w:sz w:val="24"/>
          <w:szCs w:val="24"/>
        </w:rPr>
      </w:pPr>
      <w:hyperlink r:id="rId8" w:history="1">
        <w:r w:rsidR="00762982" w:rsidRPr="00AF682C">
          <w:rPr>
            <w:rStyle w:val="af2"/>
            <w:sz w:val="24"/>
            <w:szCs w:val="24"/>
          </w:rPr>
          <w:t>http://icookbook.ru/recipe-book/category/торты-и-пирож.html</w:t>
        </w:r>
      </w:hyperlink>
    </w:p>
    <w:p w:rsidR="00762982" w:rsidRPr="00AF682C" w:rsidRDefault="006D49B9" w:rsidP="00762982">
      <w:pPr>
        <w:rPr>
          <w:sz w:val="24"/>
          <w:szCs w:val="24"/>
        </w:rPr>
      </w:pPr>
      <w:hyperlink r:id="rId9" w:history="1">
        <w:r w:rsidR="00762982" w:rsidRPr="00AF682C">
          <w:rPr>
            <w:rStyle w:val="af2"/>
            <w:sz w:val="24"/>
            <w:szCs w:val="24"/>
          </w:rPr>
          <w:t>http://smile-cook.com/rubr-28/recepty_tortov_i_pirozhnyh</w:t>
        </w:r>
      </w:hyperlink>
    </w:p>
    <w:p w:rsidR="00762982" w:rsidRPr="006A5D4E" w:rsidRDefault="00762982" w:rsidP="00762982">
      <w:pPr>
        <w:widowControl w:val="0"/>
        <w:jc w:val="right"/>
        <w:rPr>
          <w:sz w:val="24"/>
          <w:szCs w:val="24"/>
        </w:rPr>
      </w:pPr>
      <w:r w:rsidRPr="00AF682C">
        <w:rPr>
          <w:sz w:val="24"/>
          <w:szCs w:val="24"/>
        </w:rPr>
        <w:br w:type="page"/>
      </w:r>
      <w:r w:rsidRPr="006A5D4E">
        <w:rPr>
          <w:sz w:val="24"/>
          <w:szCs w:val="24"/>
        </w:rPr>
        <w:lastRenderedPageBreak/>
        <w:t>Приложение</w:t>
      </w:r>
      <w:proofErr w:type="gramStart"/>
      <w:r w:rsidRPr="006A5D4E">
        <w:rPr>
          <w:sz w:val="24"/>
          <w:szCs w:val="24"/>
        </w:rPr>
        <w:t xml:space="preserve"> А</w:t>
      </w:r>
      <w:proofErr w:type="gramEnd"/>
    </w:p>
    <w:p w:rsidR="00762982" w:rsidRPr="006A5D4E" w:rsidRDefault="00762982" w:rsidP="00762982">
      <w:pPr>
        <w:widowControl w:val="0"/>
        <w:jc w:val="center"/>
        <w:rPr>
          <w:sz w:val="24"/>
          <w:szCs w:val="24"/>
        </w:rPr>
      </w:pPr>
      <w:r w:rsidRPr="006A5D4E">
        <w:rPr>
          <w:sz w:val="24"/>
          <w:szCs w:val="24"/>
        </w:rPr>
        <w:t>Государственное автономное профессиональное образовательное учреждение</w:t>
      </w:r>
    </w:p>
    <w:p w:rsidR="00762982" w:rsidRPr="006A5D4E" w:rsidRDefault="00762982" w:rsidP="00762982">
      <w:pPr>
        <w:widowControl w:val="0"/>
        <w:jc w:val="center"/>
        <w:rPr>
          <w:sz w:val="24"/>
          <w:szCs w:val="24"/>
        </w:rPr>
      </w:pPr>
      <w:r w:rsidRPr="006A5D4E">
        <w:rPr>
          <w:sz w:val="24"/>
          <w:szCs w:val="24"/>
        </w:rPr>
        <w:t xml:space="preserve"> «Оренбургский государственный колледж»</w:t>
      </w:r>
    </w:p>
    <w:p w:rsidR="00762982" w:rsidRPr="006A5D4E" w:rsidRDefault="00762982" w:rsidP="00762982">
      <w:pPr>
        <w:widowControl w:val="0"/>
        <w:jc w:val="center"/>
        <w:rPr>
          <w:sz w:val="24"/>
          <w:szCs w:val="24"/>
        </w:rPr>
      </w:pPr>
    </w:p>
    <w:p w:rsidR="00762982" w:rsidRPr="006A5D4E" w:rsidRDefault="00762982" w:rsidP="00762982">
      <w:pPr>
        <w:widowControl w:val="0"/>
        <w:jc w:val="center"/>
        <w:rPr>
          <w:sz w:val="24"/>
          <w:szCs w:val="24"/>
        </w:rPr>
      </w:pPr>
    </w:p>
    <w:p w:rsidR="00762982" w:rsidRPr="006A5D4E" w:rsidRDefault="00762982" w:rsidP="00762982">
      <w:pPr>
        <w:widowControl w:val="0"/>
        <w:jc w:val="center"/>
        <w:rPr>
          <w:sz w:val="24"/>
          <w:szCs w:val="24"/>
        </w:rPr>
      </w:pPr>
    </w:p>
    <w:p w:rsidR="00762982" w:rsidRPr="006A5D4E" w:rsidRDefault="00762982" w:rsidP="00762982">
      <w:pPr>
        <w:widowControl w:val="0"/>
        <w:jc w:val="center"/>
        <w:rPr>
          <w:sz w:val="24"/>
          <w:szCs w:val="24"/>
        </w:rPr>
      </w:pPr>
    </w:p>
    <w:p w:rsidR="00762982" w:rsidRPr="006A5D4E" w:rsidRDefault="00762982" w:rsidP="00762982">
      <w:pPr>
        <w:widowControl w:val="0"/>
        <w:jc w:val="center"/>
        <w:rPr>
          <w:sz w:val="24"/>
          <w:szCs w:val="24"/>
        </w:rPr>
      </w:pPr>
    </w:p>
    <w:p w:rsidR="00762982" w:rsidRPr="006A5D4E" w:rsidRDefault="00762982" w:rsidP="00762982">
      <w:pPr>
        <w:widowControl w:val="0"/>
        <w:jc w:val="center"/>
        <w:rPr>
          <w:sz w:val="24"/>
          <w:szCs w:val="24"/>
        </w:rPr>
      </w:pPr>
    </w:p>
    <w:p w:rsidR="00762982" w:rsidRPr="006A5D4E" w:rsidRDefault="00762982" w:rsidP="00762982">
      <w:pPr>
        <w:widowControl w:val="0"/>
        <w:jc w:val="center"/>
        <w:rPr>
          <w:sz w:val="24"/>
          <w:szCs w:val="24"/>
        </w:rPr>
      </w:pPr>
    </w:p>
    <w:p w:rsidR="00762982" w:rsidRPr="006A5D4E" w:rsidRDefault="00762982" w:rsidP="00762982">
      <w:pPr>
        <w:widowControl w:val="0"/>
        <w:jc w:val="center"/>
        <w:rPr>
          <w:sz w:val="24"/>
          <w:szCs w:val="24"/>
        </w:rPr>
      </w:pPr>
    </w:p>
    <w:p w:rsidR="00762982" w:rsidRPr="006A5D4E" w:rsidRDefault="00762982" w:rsidP="00762982">
      <w:pPr>
        <w:widowControl w:val="0"/>
        <w:jc w:val="center"/>
        <w:rPr>
          <w:sz w:val="24"/>
          <w:szCs w:val="24"/>
        </w:rPr>
      </w:pPr>
    </w:p>
    <w:p w:rsidR="00762982" w:rsidRPr="006A5D4E" w:rsidRDefault="00762982" w:rsidP="00762982">
      <w:pPr>
        <w:widowControl w:val="0"/>
        <w:jc w:val="center"/>
        <w:rPr>
          <w:sz w:val="24"/>
          <w:szCs w:val="24"/>
        </w:rPr>
      </w:pPr>
    </w:p>
    <w:p w:rsidR="00762982" w:rsidRPr="006A5D4E" w:rsidRDefault="00762982" w:rsidP="00762982">
      <w:pPr>
        <w:widowControl w:val="0"/>
        <w:jc w:val="center"/>
        <w:rPr>
          <w:sz w:val="24"/>
          <w:szCs w:val="24"/>
        </w:rPr>
      </w:pPr>
    </w:p>
    <w:p w:rsidR="00762982" w:rsidRPr="006A5D4E" w:rsidRDefault="00762982" w:rsidP="00762982">
      <w:pPr>
        <w:widowControl w:val="0"/>
        <w:jc w:val="center"/>
        <w:rPr>
          <w:sz w:val="24"/>
          <w:szCs w:val="24"/>
        </w:rPr>
      </w:pPr>
    </w:p>
    <w:p w:rsidR="00762982" w:rsidRPr="006A5D4E" w:rsidRDefault="00762982" w:rsidP="00762982">
      <w:pPr>
        <w:widowControl w:val="0"/>
        <w:jc w:val="center"/>
        <w:rPr>
          <w:sz w:val="24"/>
          <w:szCs w:val="24"/>
        </w:rPr>
      </w:pPr>
    </w:p>
    <w:p w:rsidR="00762982" w:rsidRPr="006A5D4E" w:rsidRDefault="00762982" w:rsidP="00762982">
      <w:pPr>
        <w:widowControl w:val="0"/>
        <w:jc w:val="center"/>
        <w:rPr>
          <w:sz w:val="24"/>
          <w:szCs w:val="24"/>
        </w:rPr>
      </w:pPr>
    </w:p>
    <w:p w:rsidR="00762982" w:rsidRPr="006A5D4E" w:rsidRDefault="00762982" w:rsidP="00762982">
      <w:pPr>
        <w:widowControl w:val="0"/>
        <w:jc w:val="center"/>
        <w:rPr>
          <w:sz w:val="24"/>
          <w:szCs w:val="24"/>
        </w:rPr>
      </w:pPr>
    </w:p>
    <w:p w:rsidR="00762982" w:rsidRPr="006A5D4E" w:rsidRDefault="00762982" w:rsidP="00762982">
      <w:pPr>
        <w:widowControl w:val="0"/>
        <w:jc w:val="center"/>
        <w:rPr>
          <w:b/>
          <w:sz w:val="24"/>
          <w:szCs w:val="24"/>
        </w:rPr>
      </w:pPr>
      <w:r w:rsidRPr="006A5D4E">
        <w:rPr>
          <w:b/>
          <w:sz w:val="24"/>
          <w:szCs w:val="24"/>
        </w:rPr>
        <w:t>ОТЧЕТ</w:t>
      </w:r>
    </w:p>
    <w:p w:rsidR="00762982" w:rsidRPr="006A5D4E" w:rsidRDefault="00762982" w:rsidP="00762982">
      <w:pPr>
        <w:widowControl w:val="0"/>
        <w:jc w:val="center"/>
        <w:rPr>
          <w:b/>
          <w:sz w:val="24"/>
          <w:szCs w:val="24"/>
        </w:rPr>
      </w:pPr>
      <w:r w:rsidRPr="006A5D4E">
        <w:rPr>
          <w:b/>
          <w:sz w:val="24"/>
          <w:szCs w:val="24"/>
        </w:rPr>
        <w:t>ПО ПРОИЗВОДСТВЕННОЙ ПРАКТИКЕ</w:t>
      </w:r>
    </w:p>
    <w:p w:rsidR="00762982" w:rsidRPr="006A5D4E" w:rsidRDefault="00762982" w:rsidP="00762982">
      <w:pPr>
        <w:widowControl w:val="0"/>
        <w:jc w:val="center"/>
        <w:rPr>
          <w:sz w:val="24"/>
          <w:szCs w:val="24"/>
        </w:rPr>
      </w:pPr>
    </w:p>
    <w:p w:rsidR="00762982" w:rsidRPr="006A5D4E" w:rsidRDefault="00762982" w:rsidP="007629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sz w:val="24"/>
          <w:szCs w:val="24"/>
        </w:rPr>
      </w:pPr>
      <w:r w:rsidRPr="006A5D4E">
        <w:rPr>
          <w:b/>
          <w:sz w:val="24"/>
          <w:szCs w:val="24"/>
        </w:rPr>
        <w:t>ПМ 04. Производство макаронных изделий</w:t>
      </w:r>
    </w:p>
    <w:p w:rsidR="00762982" w:rsidRPr="006A5D4E" w:rsidRDefault="00762982" w:rsidP="00762982">
      <w:pPr>
        <w:widowControl w:val="0"/>
        <w:tabs>
          <w:tab w:val="left" w:pos="5690"/>
        </w:tabs>
        <w:rPr>
          <w:sz w:val="24"/>
          <w:szCs w:val="24"/>
        </w:rPr>
      </w:pPr>
      <w:r w:rsidRPr="006A5D4E">
        <w:rPr>
          <w:sz w:val="24"/>
          <w:szCs w:val="24"/>
        </w:rPr>
        <w:tab/>
      </w:r>
    </w:p>
    <w:p w:rsidR="00762982" w:rsidRPr="006A5D4E" w:rsidRDefault="00762982" w:rsidP="00762982">
      <w:pPr>
        <w:widowControl w:val="0"/>
        <w:jc w:val="center"/>
        <w:rPr>
          <w:b/>
          <w:sz w:val="24"/>
          <w:szCs w:val="24"/>
        </w:rPr>
      </w:pPr>
      <w:r w:rsidRPr="006A5D4E">
        <w:rPr>
          <w:color w:val="000000"/>
          <w:sz w:val="24"/>
          <w:szCs w:val="24"/>
        </w:rPr>
        <w:t>19.02.03 Технология хлеба, кондитерских и макаронных изделий</w:t>
      </w:r>
    </w:p>
    <w:p w:rsidR="00762982" w:rsidRPr="006A5D4E" w:rsidRDefault="00762982" w:rsidP="00762982">
      <w:pPr>
        <w:widowControl w:val="0"/>
        <w:jc w:val="center"/>
        <w:rPr>
          <w:b/>
          <w:sz w:val="24"/>
          <w:szCs w:val="24"/>
        </w:rPr>
      </w:pPr>
    </w:p>
    <w:p w:rsidR="00762982" w:rsidRPr="006A5D4E" w:rsidRDefault="00762982" w:rsidP="00762982">
      <w:pPr>
        <w:widowControl w:val="0"/>
        <w:jc w:val="both"/>
        <w:rPr>
          <w:sz w:val="24"/>
          <w:szCs w:val="24"/>
        </w:rPr>
      </w:pPr>
      <w:r w:rsidRPr="006A5D4E">
        <w:rPr>
          <w:b/>
          <w:sz w:val="24"/>
          <w:szCs w:val="24"/>
        </w:rPr>
        <w:t>База практики</w:t>
      </w:r>
      <w:r w:rsidRPr="006A5D4E">
        <w:rPr>
          <w:sz w:val="24"/>
          <w:szCs w:val="24"/>
        </w:rPr>
        <w:t xml:space="preserve"> ________________________________________________________</w:t>
      </w:r>
    </w:p>
    <w:p w:rsidR="00762982" w:rsidRPr="006A5D4E" w:rsidRDefault="00762982" w:rsidP="00762982">
      <w:pPr>
        <w:widowControl w:val="0"/>
        <w:jc w:val="center"/>
        <w:rPr>
          <w:sz w:val="24"/>
          <w:szCs w:val="24"/>
        </w:rPr>
      </w:pPr>
      <w:r w:rsidRPr="006A5D4E">
        <w:rPr>
          <w:sz w:val="24"/>
          <w:szCs w:val="24"/>
        </w:rPr>
        <w:t>(полное наименование предприятия/организации)</w:t>
      </w:r>
    </w:p>
    <w:p w:rsidR="00762982" w:rsidRPr="006A5D4E" w:rsidRDefault="00762982" w:rsidP="00762982">
      <w:pPr>
        <w:widowControl w:val="0"/>
        <w:jc w:val="center"/>
        <w:rPr>
          <w:sz w:val="24"/>
          <w:szCs w:val="24"/>
        </w:rPr>
      </w:pPr>
    </w:p>
    <w:p w:rsidR="00762982" w:rsidRPr="006A5D4E" w:rsidRDefault="00762982" w:rsidP="00762982">
      <w:pPr>
        <w:widowControl w:val="0"/>
        <w:jc w:val="center"/>
        <w:rPr>
          <w:sz w:val="24"/>
          <w:szCs w:val="24"/>
        </w:rPr>
      </w:pPr>
    </w:p>
    <w:p w:rsidR="00762982" w:rsidRPr="006A5D4E" w:rsidRDefault="00762982" w:rsidP="00762982">
      <w:pPr>
        <w:widowControl w:val="0"/>
        <w:jc w:val="center"/>
        <w:rPr>
          <w:sz w:val="24"/>
          <w:szCs w:val="24"/>
        </w:rPr>
      </w:pPr>
    </w:p>
    <w:p w:rsidR="00762982" w:rsidRPr="006A5D4E" w:rsidRDefault="00762982" w:rsidP="00762982">
      <w:pPr>
        <w:widowControl w:val="0"/>
        <w:jc w:val="center"/>
        <w:rPr>
          <w:sz w:val="24"/>
          <w:szCs w:val="24"/>
        </w:rPr>
      </w:pPr>
    </w:p>
    <w:tbl>
      <w:tblPr>
        <w:tblW w:w="0" w:type="auto"/>
        <w:tblInd w:w="4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</w:tblGrid>
      <w:tr w:rsidR="00762982" w:rsidRPr="006A5D4E" w:rsidTr="006251D3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762982" w:rsidRPr="006A5D4E" w:rsidRDefault="00762982" w:rsidP="006251D3">
            <w:pPr>
              <w:widowControl w:val="0"/>
              <w:jc w:val="both"/>
              <w:rPr>
                <w:sz w:val="24"/>
                <w:szCs w:val="24"/>
              </w:rPr>
            </w:pPr>
            <w:r w:rsidRPr="006A5D4E">
              <w:rPr>
                <w:b/>
                <w:sz w:val="24"/>
                <w:szCs w:val="24"/>
              </w:rPr>
              <w:t>Обучающийс</w:t>
            </w:r>
            <w:proofErr w:type="gramStart"/>
            <w:r w:rsidRPr="006A5D4E">
              <w:rPr>
                <w:b/>
                <w:sz w:val="24"/>
                <w:szCs w:val="24"/>
              </w:rPr>
              <w:t>я(</w:t>
            </w:r>
            <w:proofErr w:type="gramEnd"/>
            <w:r w:rsidRPr="006A5D4E">
              <w:rPr>
                <w:b/>
                <w:sz w:val="24"/>
                <w:szCs w:val="24"/>
              </w:rPr>
              <w:t>-</w:t>
            </w:r>
            <w:proofErr w:type="spellStart"/>
            <w:r w:rsidRPr="006A5D4E">
              <w:rPr>
                <w:b/>
                <w:sz w:val="24"/>
                <w:szCs w:val="24"/>
              </w:rPr>
              <w:t>аяся</w:t>
            </w:r>
            <w:proofErr w:type="spellEnd"/>
            <w:r w:rsidRPr="006A5D4E">
              <w:rPr>
                <w:b/>
                <w:sz w:val="24"/>
                <w:szCs w:val="24"/>
              </w:rPr>
              <w:t xml:space="preserve">) </w:t>
            </w:r>
            <w:r>
              <w:rPr>
                <w:b/>
                <w:sz w:val="24"/>
                <w:szCs w:val="24"/>
              </w:rPr>
              <w:t>/</w:t>
            </w:r>
            <w:r w:rsidRPr="006A5D4E">
              <w:rPr>
                <w:b/>
                <w:sz w:val="24"/>
                <w:szCs w:val="24"/>
              </w:rPr>
              <w:t>гр</w:t>
            </w:r>
            <w:r w:rsidRPr="006A5D4E">
              <w:rPr>
                <w:sz w:val="24"/>
                <w:szCs w:val="24"/>
              </w:rPr>
              <w:t>.______</w:t>
            </w:r>
          </w:p>
          <w:p w:rsidR="00762982" w:rsidRPr="006A5D4E" w:rsidRDefault="00762982" w:rsidP="006251D3">
            <w:pPr>
              <w:widowControl w:val="0"/>
              <w:jc w:val="both"/>
              <w:rPr>
                <w:sz w:val="24"/>
                <w:szCs w:val="24"/>
              </w:rPr>
            </w:pPr>
            <w:r w:rsidRPr="006A5D4E">
              <w:rPr>
                <w:sz w:val="24"/>
                <w:szCs w:val="24"/>
              </w:rPr>
              <w:t>____________________________________</w:t>
            </w:r>
          </w:p>
          <w:p w:rsidR="00762982" w:rsidRPr="006A5D4E" w:rsidRDefault="00762982" w:rsidP="006251D3">
            <w:pPr>
              <w:widowControl w:val="0"/>
              <w:jc w:val="center"/>
              <w:rPr>
                <w:sz w:val="24"/>
                <w:szCs w:val="24"/>
              </w:rPr>
            </w:pPr>
            <w:r w:rsidRPr="006A5D4E">
              <w:rPr>
                <w:sz w:val="24"/>
                <w:szCs w:val="24"/>
              </w:rPr>
              <w:t>(Ф.И.О.)</w:t>
            </w:r>
          </w:p>
          <w:p w:rsidR="00762982" w:rsidRPr="006A5D4E" w:rsidRDefault="00762982" w:rsidP="006251D3">
            <w:pPr>
              <w:widowControl w:val="0"/>
              <w:jc w:val="center"/>
              <w:rPr>
                <w:sz w:val="24"/>
                <w:szCs w:val="24"/>
              </w:rPr>
            </w:pPr>
            <w:r w:rsidRPr="006A5D4E">
              <w:rPr>
                <w:sz w:val="24"/>
                <w:szCs w:val="24"/>
              </w:rPr>
              <w:t>«____» ________________________ 20__г.</w:t>
            </w:r>
          </w:p>
          <w:p w:rsidR="00762982" w:rsidRPr="006A5D4E" w:rsidRDefault="00762982" w:rsidP="006251D3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  <w:p w:rsidR="00762982" w:rsidRPr="006A5D4E" w:rsidRDefault="00762982" w:rsidP="006251D3">
            <w:pPr>
              <w:widowControl w:val="0"/>
              <w:rPr>
                <w:sz w:val="24"/>
                <w:szCs w:val="24"/>
              </w:rPr>
            </w:pPr>
            <w:r w:rsidRPr="006A5D4E">
              <w:rPr>
                <w:b/>
                <w:sz w:val="24"/>
                <w:szCs w:val="24"/>
              </w:rPr>
              <w:t>Руководитель практики</w:t>
            </w:r>
            <w:r w:rsidRPr="006A5D4E">
              <w:rPr>
                <w:sz w:val="24"/>
                <w:szCs w:val="24"/>
              </w:rPr>
              <w:t xml:space="preserve"> </w:t>
            </w:r>
          </w:p>
          <w:p w:rsidR="00762982" w:rsidRPr="006A5D4E" w:rsidRDefault="00762982" w:rsidP="006251D3">
            <w:pPr>
              <w:widowControl w:val="0"/>
              <w:jc w:val="center"/>
              <w:rPr>
                <w:sz w:val="24"/>
                <w:szCs w:val="24"/>
              </w:rPr>
            </w:pPr>
            <w:r w:rsidRPr="006A5D4E">
              <w:rPr>
                <w:sz w:val="24"/>
                <w:szCs w:val="24"/>
              </w:rPr>
              <w:t>____________________________________</w:t>
            </w:r>
          </w:p>
          <w:p w:rsidR="00762982" w:rsidRPr="006A5D4E" w:rsidRDefault="00762982" w:rsidP="006251D3">
            <w:pPr>
              <w:widowControl w:val="0"/>
              <w:jc w:val="center"/>
              <w:rPr>
                <w:sz w:val="24"/>
                <w:szCs w:val="24"/>
              </w:rPr>
            </w:pPr>
            <w:r w:rsidRPr="006A5D4E">
              <w:rPr>
                <w:sz w:val="24"/>
                <w:szCs w:val="24"/>
              </w:rPr>
              <w:t xml:space="preserve">  (Ф.И.О.)</w:t>
            </w:r>
          </w:p>
          <w:p w:rsidR="00762982" w:rsidRPr="006A5D4E" w:rsidRDefault="00762982" w:rsidP="006251D3">
            <w:pPr>
              <w:widowControl w:val="0"/>
              <w:jc w:val="center"/>
              <w:rPr>
                <w:sz w:val="24"/>
                <w:szCs w:val="24"/>
              </w:rPr>
            </w:pPr>
            <w:r w:rsidRPr="006A5D4E">
              <w:rPr>
                <w:sz w:val="24"/>
                <w:szCs w:val="24"/>
              </w:rPr>
              <w:t>«____» ________________________ 20__г.</w:t>
            </w:r>
          </w:p>
          <w:p w:rsidR="00762982" w:rsidRPr="006A5D4E" w:rsidRDefault="00762982" w:rsidP="006251D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762982" w:rsidRPr="006A5D4E" w:rsidRDefault="00762982" w:rsidP="00762982">
      <w:pPr>
        <w:widowControl w:val="0"/>
        <w:ind w:firstLine="709"/>
        <w:jc w:val="both"/>
        <w:rPr>
          <w:sz w:val="24"/>
          <w:szCs w:val="24"/>
        </w:rPr>
      </w:pPr>
    </w:p>
    <w:p w:rsidR="00762982" w:rsidRPr="006A5D4E" w:rsidRDefault="00762982" w:rsidP="00762982">
      <w:pPr>
        <w:widowControl w:val="0"/>
        <w:ind w:firstLine="709"/>
        <w:jc w:val="both"/>
        <w:rPr>
          <w:sz w:val="24"/>
          <w:szCs w:val="24"/>
        </w:rPr>
      </w:pPr>
    </w:p>
    <w:p w:rsidR="00762982" w:rsidRPr="006A5D4E" w:rsidRDefault="00762982" w:rsidP="00762982">
      <w:pPr>
        <w:widowControl w:val="0"/>
        <w:ind w:firstLine="709"/>
        <w:jc w:val="both"/>
        <w:rPr>
          <w:sz w:val="24"/>
          <w:szCs w:val="24"/>
        </w:rPr>
      </w:pPr>
    </w:p>
    <w:p w:rsidR="00762982" w:rsidRPr="006A5D4E" w:rsidRDefault="00762982" w:rsidP="00762982">
      <w:pPr>
        <w:widowControl w:val="0"/>
        <w:ind w:firstLine="709"/>
        <w:jc w:val="both"/>
        <w:rPr>
          <w:sz w:val="24"/>
          <w:szCs w:val="24"/>
        </w:rPr>
      </w:pPr>
    </w:p>
    <w:p w:rsidR="00762982" w:rsidRPr="006A5D4E" w:rsidRDefault="00762982" w:rsidP="00762982">
      <w:pPr>
        <w:widowControl w:val="0"/>
        <w:ind w:firstLine="709"/>
        <w:jc w:val="both"/>
        <w:rPr>
          <w:sz w:val="24"/>
          <w:szCs w:val="24"/>
        </w:rPr>
      </w:pPr>
    </w:p>
    <w:p w:rsidR="00762982" w:rsidRPr="006A5D4E" w:rsidRDefault="00762982" w:rsidP="00762982">
      <w:pPr>
        <w:widowControl w:val="0"/>
        <w:ind w:firstLine="709"/>
        <w:jc w:val="both"/>
        <w:rPr>
          <w:sz w:val="24"/>
          <w:szCs w:val="24"/>
        </w:rPr>
      </w:pPr>
    </w:p>
    <w:p w:rsidR="00762982" w:rsidRPr="006A5D4E" w:rsidRDefault="00762982" w:rsidP="00762982">
      <w:pPr>
        <w:widowControl w:val="0"/>
        <w:jc w:val="center"/>
        <w:rPr>
          <w:sz w:val="24"/>
          <w:szCs w:val="24"/>
        </w:rPr>
      </w:pPr>
    </w:p>
    <w:p w:rsidR="00762982" w:rsidRPr="006A5D4E" w:rsidRDefault="00762982" w:rsidP="00762982">
      <w:pPr>
        <w:widowControl w:val="0"/>
        <w:jc w:val="center"/>
        <w:rPr>
          <w:sz w:val="24"/>
          <w:szCs w:val="24"/>
        </w:rPr>
      </w:pPr>
    </w:p>
    <w:p w:rsidR="00762982" w:rsidRPr="006A5D4E" w:rsidRDefault="00762982" w:rsidP="00762982">
      <w:pPr>
        <w:widowControl w:val="0"/>
        <w:jc w:val="center"/>
        <w:rPr>
          <w:sz w:val="24"/>
          <w:szCs w:val="24"/>
        </w:rPr>
      </w:pPr>
    </w:p>
    <w:p w:rsidR="00762982" w:rsidRPr="006A5D4E" w:rsidRDefault="00762982" w:rsidP="00762982">
      <w:pPr>
        <w:widowControl w:val="0"/>
        <w:jc w:val="center"/>
        <w:rPr>
          <w:sz w:val="24"/>
          <w:szCs w:val="24"/>
        </w:rPr>
      </w:pPr>
    </w:p>
    <w:p w:rsidR="00762982" w:rsidRPr="006A5D4E" w:rsidRDefault="00762982" w:rsidP="00762982">
      <w:pPr>
        <w:widowControl w:val="0"/>
        <w:jc w:val="center"/>
        <w:rPr>
          <w:sz w:val="24"/>
          <w:szCs w:val="24"/>
        </w:rPr>
      </w:pPr>
    </w:p>
    <w:p w:rsidR="00762982" w:rsidRPr="006A5D4E" w:rsidRDefault="00762982" w:rsidP="00762982">
      <w:pPr>
        <w:widowControl w:val="0"/>
        <w:jc w:val="center"/>
        <w:rPr>
          <w:sz w:val="24"/>
          <w:szCs w:val="24"/>
        </w:rPr>
      </w:pPr>
    </w:p>
    <w:p w:rsidR="00762982" w:rsidRPr="006A5D4E" w:rsidRDefault="00762982" w:rsidP="00762982">
      <w:pPr>
        <w:widowControl w:val="0"/>
        <w:jc w:val="center"/>
        <w:rPr>
          <w:sz w:val="24"/>
          <w:szCs w:val="24"/>
        </w:rPr>
      </w:pPr>
      <w:r w:rsidRPr="006A5D4E">
        <w:rPr>
          <w:sz w:val="24"/>
          <w:szCs w:val="24"/>
        </w:rPr>
        <w:t>Оренбург, 20__г.</w:t>
      </w:r>
    </w:p>
    <w:p w:rsidR="00762982" w:rsidRPr="006A5D4E" w:rsidRDefault="00762982" w:rsidP="00762982">
      <w:pPr>
        <w:widowControl w:val="0"/>
        <w:jc w:val="center"/>
        <w:rPr>
          <w:sz w:val="24"/>
          <w:szCs w:val="24"/>
        </w:rPr>
      </w:pPr>
    </w:p>
    <w:p w:rsidR="00762982" w:rsidRPr="006A5D4E" w:rsidRDefault="00762982" w:rsidP="00762982">
      <w:pPr>
        <w:widowControl w:val="0"/>
        <w:jc w:val="center"/>
        <w:rPr>
          <w:sz w:val="24"/>
          <w:szCs w:val="24"/>
        </w:rPr>
      </w:pPr>
    </w:p>
    <w:p w:rsidR="00762982" w:rsidRPr="006A5D4E" w:rsidRDefault="00762982" w:rsidP="00762982">
      <w:pPr>
        <w:widowControl w:val="0"/>
        <w:jc w:val="center"/>
        <w:rPr>
          <w:sz w:val="24"/>
          <w:szCs w:val="24"/>
        </w:rPr>
      </w:pPr>
    </w:p>
    <w:p w:rsidR="00762982" w:rsidRPr="006A5D4E" w:rsidRDefault="00762982" w:rsidP="00762982">
      <w:pPr>
        <w:widowControl w:val="0"/>
        <w:jc w:val="center"/>
        <w:rPr>
          <w:sz w:val="24"/>
          <w:szCs w:val="24"/>
        </w:rPr>
      </w:pPr>
    </w:p>
    <w:p w:rsidR="00762982" w:rsidRPr="006A5D4E" w:rsidRDefault="00762982" w:rsidP="00762982">
      <w:pPr>
        <w:jc w:val="center"/>
        <w:rPr>
          <w:b/>
          <w:color w:val="000000"/>
          <w:sz w:val="24"/>
          <w:szCs w:val="24"/>
        </w:rPr>
      </w:pPr>
    </w:p>
    <w:p w:rsidR="00762982" w:rsidRPr="006A5D4E" w:rsidRDefault="00762982" w:rsidP="00762982">
      <w:pPr>
        <w:jc w:val="center"/>
        <w:rPr>
          <w:b/>
          <w:color w:val="000000"/>
          <w:sz w:val="24"/>
          <w:szCs w:val="24"/>
        </w:rPr>
      </w:pPr>
      <w:r w:rsidRPr="006A5D4E">
        <w:rPr>
          <w:b/>
          <w:color w:val="000000"/>
          <w:sz w:val="24"/>
          <w:szCs w:val="24"/>
        </w:rPr>
        <w:t>Содержание отчета производственной практики имеет структуру:</w:t>
      </w:r>
    </w:p>
    <w:p w:rsidR="00762982" w:rsidRPr="006A5D4E" w:rsidRDefault="00762982" w:rsidP="00762982">
      <w:pPr>
        <w:ind w:left="710"/>
        <w:rPr>
          <w:b/>
          <w:color w:val="000000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617" w:type="dxa"/>
        <w:tblLook w:val="01E0"/>
      </w:tblPr>
      <w:tblGrid>
        <w:gridCol w:w="513"/>
        <w:gridCol w:w="138"/>
        <w:gridCol w:w="8453"/>
        <w:gridCol w:w="513"/>
      </w:tblGrid>
      <w:tr w:rsidR="00762982" w:rsidRPr="006A5D4E" w:rsidTr="006251D3">
        <w:trPr>
          <w:trHeight w:val="312"/>
        </w:trPr>
        <w:tc>
          <w:tcPr>
            <w:tcW w:w="651" w:type="dxa"/>
            <w:gridSpan w:val="2"/>
          </w:tcPr>
          <w:p w:rsidR="00762982" w:rsidRPr="006A5D4E" w:rsidRDefault="00762982" w:rsidP="006251D3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453" w:type="dxa"/>
          </w:tcPr>
          <w:p w:rsidR="00762982" w:rsidRPr="006A5D4E" w:rsidRDefault="00762982" w:rsidP="006251D3">
            <w:pPr>
              <w:spacing w:line="276" w:lineRule="auto"/>
              <w:ind w:left="41"/>
              <w:jc w:val="both"/>
              <w:rPr>
                <w:color w:val="000000"/>
                <w:sz w:val="24"/>
                <w:szCs w:val="24"/>
              </w:rPr>
            </w:pPr>
            <w:r w:rsidRPr="006A5D4E">
              <w:rPr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513" w:type="dxa"/>
          </w:tcPr>
          <w:p w:rsidR="00762982" w:rsidRPr="006A5D4E" w:rsidRDefault="00762982" w:rsidP="006251D3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62982" w:rsidRPr="006A5D4E" w:rsidTr="006251D3">
        <w:trPr>
          <w:trHeight w:val="298"/>
        </w:trPr>
        <w:tc>
          <w:tcPr>
            <w:tcW w:w="651" w:type="dxa"/>
            <w:gridSpan w:val="2"/>
          </w:tcPr>
          <w:p w:rsidR="00762982" w:rsidRPr="006A5D4E" w:rsidRDefault="00762982" w:rsidP="006251D3">
            <w:pPr>
              <w:spacing w:line="276" w:lineRule="auto"/>
              <w:jc w:val="both"/>
              <w:rPr>
                <w:b/>
                <w:caps/>
                <w:color w:val="000000"/>
                <w:sz w:val="24"/>
                <w:szCs w:val="24"/>
              </w:rPr>
            </w:pPr>
            <w:r w:rsidRPr="006A5D4E">
              <w:rPr>
                <w:b/>
                <w:caps/>
                <w:color w:val="000000"/>
                <w:sz w:val="24"/>
                <w:szCs w:val="24"/>
              </w:rPr>
              <w:t>1</w:t>
            </w:r>
          </w:p>
        </w:tc>
        <w:tc>
          <w:tcPr>
            <w:tcW w:w="8453" w:type="dxa"/>
          </w:tcPr>
          <w:p w:rsidR="00762982" w:rsidRPr="006A5D4E" w:rsidRDefault="00762982" w:rsidP="006251D3">
            <w:pPr>
              <w:tabs>
                <w:tab w:val="left" w:pos="6912"/>
              </w:tabs>
              <w:jc w:val="both"/>
              <w:rPr>
                <w:b/>
                <w:caps/>
                <w:color w:val="000000"/>
                <w:sz w:val="24"/>
                <w:szCs w:val="24"/>
              </w:rPr>
            </w:pPr>
            <w:r w:rsidRPr="006A5D4E">
              <w:rPr>
                <w:b/>
                <w:color w:val="000000"/>
                <w:sz w:val="24"/>
                <w:szCs w:val="24"/>
              </w:rPr>
              <w:t>Организация процесса приготовления макаронных изделий</w:t>
            </w:r>
          </w:p>
        </w:tc>
        <w:tc>
          <w:tcPr>
            <w:tcW w:w="513" w:type="dxa"/>
          </w:tcPr>
          <w:p w:rsidR="00762982" w:rsidRPr="006A5D4E" w:rsidRDefault="00762982" w:rsidP="006251D3">
            <w:pPr>
              <w:spacing w:line="276" w:lineRule="auto"/>
              <w:jc w:val="both"/>
              <w:rPr>
                <w:caps/>
                <w:color w:val="000000"/>
                <w:sz w:val="24"/>
                <w:szCs w:val="24"/>
              </w:rPr>
            </w:pPr>
          </w:p>
        </w:tc>
      </w:tr>
      <w:tr w:rsidR="00762982" w:rsidRPr="006A5D4E" w:rsidTr="006251D3">
        <w:trPr>
          <w:trHeight w:val="298"/>
        </w:trPr>
        <w:tc>
          <w:tcPr>
            <w:tcW w:w="651" w:type="dxa"/>
            <w:gridSpan w:val="2"/>
          </w:tcPr>
          <w:p w:rsidR="00762982" w:rsidRPr="006A5D4E" w:rsidRDefault="00762982" w:rsidP="006251D3">
            <w:pP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A5D4E">
              <w:rPr>
                <w:b/>
                <w:color w:val="000000"/>
                <w:sz w:val="24"/>
                <w:szCs w:val="24"/>
              </w:rPr>
              <w:t>1.1</w:t>
            </w:r>
          </w:p>
        </w:tc>
        <w:tc>
          <w:tcPr>
            <w:tcW w:w="8453" w:type="dxa"/>
          </w:tcPr>
          <w:p w:rsidR="00762982" w:rsidRPr="006A5D4E" w:rsidRDefault="00762982" w:rsidP="006251D3">
            <w:pPr>
              <w:spacing w:line="276" w:lineRule="auto"/>
              <w:ind w:left="41"/>
              <w:jc w:val="both"/>
              <w:rPr>
                <w:color w:val="000000"/>
                <w:sz w:val="24"/>
                <w:szCs w:val="24"/>
              </w:rPr>
            </w:pPr>
            <w:r w:rsidRPr="006A5D4E">
              <w:rPr>
                <w:color w:val="000000"/>
                <w:sz w:val="24"/>
                <w:szCs w:val="24"/>
              </w:rPr>
              <w:t>Сырье макаронного производства</w:t>
            </w:r>
          </w:p>
        </w:tc>
        <w:tc>
          <w:tcPr>
            <w:tcW w:w="513" w:type="dxa"/>
          </w:tcPr>
          <w:p w:rsidR="00762982" w:rsidRPr="006A5D4E" w:rsidRDefault="00762982" w:rsidP="006251D3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62982" w:rsidRPr="006A5D4E" w:rsidTr="006251D3">
        <w:trPr>
          <w:trHeight w:val="312"/>
        </w:trPr>
        <w:tc>
          <w:tcPr>
            <w:tcW w:w="651" w:type="dxa"/>
            <w:gridSpan w:val="2"/>
          </w:tcPr>
          <w:p w:rsidR="00762982" w:rsidRPr="006A5D4E" w:rsidRDefault="00762982" w:rsidP="006251D3">
            <w:pP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A5D4E">
              <w:rPr>
                <w:b/>
                <w:color w:val="000000"/>
                <w:sz w:val="24"/>
                <w:szCs w:val="24"/>
              </w:rPr>
              <w:t>1.2</w:t>
            </w:r>
          </w:p>
        </w:tc>
        <w:tc>
          <w:tcPr>
            <w:tcW w:w="8453" w:type="dxa"/>
          </w:tcPr>
          <w:p w:rsidR="00762982" w:rsidRPr="006A5D4E" w:rsidRDefault="00762982" w:rsidP="006251D3">
            <w:pPr>
              <w:spacing w:line="276" w:lineRule="auto"/>
              <w:ind w:left="41"/>
              <w:jc w:val="both"/>
              <w:rPr>
                <w:color w:val="000000"/>
                <w:sz w:val="24"/>
                <w:szCs w:val="24"/>
              </w:rPr>
            </w:pPr>
            <w:r w:rsidRPr="006A5D4E">
              <w:rPr>
                <w:color w:val="000000"/>
                <w:sz w:val="24"/>
                <w:szCs w:val="24"/>
              </w:rPr>
              <w:t>Приемка, хранение, подготовка сырья к пуску в производство</w:t>
            </w:r>
          </w:p>
        </w:tc>
        <w:tc>
          <w:tcPr>
            <w:tcW w:w="513" w:type="dxa"/>
          </w:tcPr>
          <w:p w:rsidR="00762982" w:rsidRPr="006A5D4E" w:rsidRDefault="00762982" w:rsidP="006251D3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62982" w:rsidRPr="006A5D4E" w:rsidTr="006251D3">
        <w:trPr>
          <w:trHeight w:val="298"/>
        </w:trPr>
        <w:tc>
          <w:tcPr>
            <w:tcW w:w="651" w:type="dxa"/>
            <w:gridSpan w:val="2"/>
          </w:tcPr>
          <w:p w:rsidR="00762982" w:rsidRPr="006A5D4E" w:rsidRDefault="00762982" w:rsidP="006251D3">
            <w:pP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A5D4E">
              <w:rPr>
                <w:b/>
                <w:color w:val="000000"/>
                <w:sz w:val="24"/>
                <w:szCs w:val="24"/>
              </w:rPr>
              <w:t>1.3</w:t>
            </w:r>
          </w:p>
        </w:tc>
        <w:tc>
          <w:tcPr>
            <w:tcW w:w="8453" w:type="dxa"/>
          </w:tcPr>
          <w:p w:rsidR="00762982" w:rsidRPr="006A5D4E" w:rsidRDefault="00762982" w:rsidP="006251D3">
            <w:pPr>
              <w:spacing w:line="276" w:lineRule="auto"/>
              <w:ind w:left="41"/>
              <w:jc w:val="both"/>
              <w:rPr>
                <w:color w:val="000000"/>
                <w:sz w:val="24"/>
                <w:szCs w:val="24"/>
              </w:rPr>
            </w:pPr>
            <w:r w:rsidRPr="006A5D4E">
              <w:rPr>
                <w:color w:val="000000"/>
                <w:sz w:val="24"/>
                <w:szCs w:val="24"/>
              </w:rPr>
              <w:t>Приготовление и прессование макаронного теста</w:t>
            </w:r>
          </w:p>
        </w:tc>
        <w:tc>
          <w:tcPr>
            <w:tcW w:w="513" w:type="dxa"/>
          </w:tcPr>
          <w:p w:rsidR="00762982" w:rsidRPr="006A5D4E" w:rsidRDefault="00762982" w:rsidP="006251D3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62982" w:rsidRPr="006A5D4E" w:rsidTr="006251D3">
        <w:trPr>
          <w:trHeight w:val="298"/>
        </w:trPr>
        <w:tc>
          <w:tcPr>
            <w:tcW w:w="651" w:type="dxa"/>
            <w:gridSpan w:val="2"/>
          </w:tcPr>
          <w:p w:rsidR="00762982" w:rsidRPr="006A5D4E" w:rsidRDefault="00762982" w:rsidP="006251D3">
            <w:pP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A5D4E">
              <w:rPr>
                <w:b/>
                <w:color w:val="000000"/>
                <w:sz w:val="24"/>
                <w:szCs w:val="24"/>
              </w:rPr>
              <w:t>1.4</w:t>
            </w:r>
          </w:p>
        </w:tc>
        <w:tc>
          <w:tcPr>
            <w:tcW w:w="8453" w:type="dxa"/>
          </w:tcPr>
          <w:p w:rsidR="00762982" w:rsidRPr="006A5D4E" w:rsidRDefault="00762982" w:rsidP="006251D3">
            <w:pPr>
              <w:spacing w:line="276" w:lineRule="auto"/>
              <w:ind w:left="41"/>
              <w:jc w:val="both"/>
              <w:rPr>
                <w:color w:val="000000"/>
                <w:sz w:val="24"/>
                <w:szCs w:val="24"/>
              </w:rPr>
            </w:pPr>
            <w:r w:rsidRPr="006A5D4E">
              <w:rPr>
                <w:color w:val="000000"/>
                <w:sz w:val="24"/>
                <w:szCs w:val="24"/>
              </w:rPr>
              <w:t>Возможные дефекты при приготовлении макаронных изделий</w:t>
            </w:r>
          </w:p>
        </w:tc>
        <w:tc>
          <w:tcPr>
            <w:tcW w:w="513" w:type="dxa"/>
          </w:tcPr>
          <w:p w:rsidR="00762982" w:rsidRPr="006A5D4E" w:rsidRDefault="00762982" w:rsidP="006251D3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62982" w:rsidRPr="006A5D4E" w:rsidTr="006251D3">
        <w:trPr>
          <w:trHeight w:val="210"/>
        </w:trPr>
        <w:tc>
          <w:tcPr>
            <w:tcW w:w="651" w:type="dxa"/>
            <w:gridSpan w:val="2"/>
          </w:tcPr>
          <w:p w:rsidR="00762982" w:rsidRPr="006A5D4E" w:rsidRDefault="00762982" w:rsidP="006251D3">
            <w:pPr>
              <w:spacing w:line="276" w:lineRule="auto"/>
              <w:jc w:val="both"/>
              <w:rPr>
                <w:b/>
                <w:caps/>
                <w:color w:val="000000"/>
                <w:sz w:val="24"/>
                <w:szCs w:val="24"/>
              </w:rPr>
            </w:pPr>
            <w:r w:rsidRPr="006A5D4E">
              <w:rPr>
                <w:b/>
                <w:caps/>
                <w:color w:val="000000"/>
                <w:sz w:val="24"/>
                <w:szCs w:val="24"/>
              </w:rPr>
              <w:t>2</w:t>
            </w:r>
          </w:p>
        </w:tc>
        <w:tc>
          <w:tcPr>
            <w:tcW w:w="8453" w:type="dxa"/>
          </w:tcPr>
          <w:p w:rsidR="00762982" w:rsidRPr="006A5D4E" w:rsidRDefault="00762982" w:rsidP="006251D3">
            <w:pPr>
              <w:spacing w:line="276" w:lineRule="auto"/>
              <w:ind w:left="41"/>
              <w:jc w:val="both"/>
              <w:rPr>
                <w:sz w:val="24"/>
                <w:szCs w:val="24"/>
              </w:rPr>
            </w:pPr>
            <w:r w:rsidRPr="006A5D4E">
              <w:rPr>
                <w:sz w:val="24"/>
                <w:szCs w:val="24"/>
              </w:rPr>
              <w:t>Выработка макаронных изделий с добавками.</w:t>
            </w:r>
          </w:p>
        </w:tc>
        <w:tc>
          <w:tcPr>
            <w:tcW w:w="513" w:type="dxa"/>
          </w:tcPr>
          <w:p w:rsidR="00762982" w:rsidRPr="006A5D4E" w:rsidRDefault="00762982" w:rsidP="006251D3">
            <w:pPr>
              <w:spacing w:line="276" w:lineRule="auto"/>
              <w:jc w:val="both"/>
              <w:rPr>
                <w:caps/>
                <w:color w:val="000000"/>
                <w:sz w:val="24"/>
                <w:szCs w:val="24"/>
              </w:rPr>
            </w:pPr>
          </w:p>
        </w:tc>
      </w:tr>
      <w:tr w:rsidR="00762982" w:rsidRPr="006A5D4E" w:rsidTr="006251D3">
        <w:trPr>
          <w:trHeight w:val="186"/>
        </w:trPr>
        <w:tc>
          <w:tcPr>
            <w:tcW w:w="651" w:type="dxa"/>
            <w:gridSpan w:val="2"/>
          </w:tcPr>
          <w:p w:rsidR="00762982" w:rsidRPr="006A5D4E" w:rsidRDefault="00762982" w:rsidP="006251D3">
            <w:pP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A5D4E">
              <w:rPr>
                <w:b/>
                <w:color w:val="000000"/>
                <w:sz w:val="24"/>
                <w:szCs w:val="24"/>
              </w:rPr>
              <w:t>2.1</w:t>
            </w:r>
          </w:p>
        </w:tc>
        <w:tc>
          <w:tcPr>
            <w:tcW w:w="8453" w:type="dxa"/>
          </w:tcPr>
          <w:p w:rsidR="00762982" w:rsidRPr="006A5D4E" w:rsidRDefault="00762982" w:rsidP="006251D3">
            <w:pPr>
              <w:spacing w:line="276" w:lineRule="auto"/>
              <w:ind w:left="41"/>
              <w:jc w:val="both"/>
              <w:rPr>
                <w:color w:val="000000"/>
                <w:sz w:val="24"/>
                <w:szCs w:val="24"/>
              </w:rPr>
            </w:pPr>
            <w:r w:rsidRPr="006A5D4E">
              <w:rPr>
                <w:color w:val="000000"/>
                <w:sz w:val="24"/>
                <w:szCs w:val="24"/>
              </w:rPr>
              <w:t>Методы контроля качества готовых изделий</w:t>
            </w:r>
          </w:p>
        </w:tc>
        <w:tc>
          <w:tcPr>
            <w:tcW w:w="513" w:type="dxa"/>
          </w:tcPr>
          <w:p w:rsidR="00762982" w:rsidRPr="006A5D4E" w:rsidRDefault="00762982" w:rsidP="006251D3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62982" w:rsidRPr="006A5D4E" w:rsidTr="006251D3">
        <w:trPr>
          <w:gridAfter w:val="3"/>
          <w:wAfter w:w="9104" w:type="dxa"/>
          <w:trHeight w:val="74"/>
        </w:trPr>
        <w:tc>
          <w:tcPr>
            <w:tcW w:w="513" w:type="dxa"/>
          </w:tcPr>
          <w:p w:rsidR="00762982" w:rsidRPr="006A5D4E" w:rsidRDefault="00762982" w:rsidP="006251D3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62982" w:rsidRPr="006A5D4E" w:rsidTr="006251D3">
        <w:trPr>
          <w:trHeight w:val="74"/>
        </w:trPr>
        <w:tc>
          <w:tcPr>
            <w:tcW w:w="651" w:type="dxa"/>
            <w:gridSpan w:val="2"/>
          </w:tcPr>
          <w:p w:rsidR="00762982" w:rsidRPr="006A5D4E" w:rsidRDefault="00762982" w:rsidP="006251D3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453" w:type="dxa"/>
          </w:tcPr>
          <w:p w:rsidR="00762982" w:rsidRPr="006A5D4E" w:rsidRDefault="00762982" w:rsidP="006251D3">
            <w:pPr>
              <w:spacing w:line="276" w:lineRule="auto"/>
              <w:ind w:left="41"/>
              <w:jc w:val="both"/>
              <w:rPr>
                <w:color w:val="000000"/>
                <w:sz w:val="24"/>
                <w:szCs w:val="24"/>
              </w:rPr>
            </w:pPr>
            <w:r w:rsidRPr="006A5D4E">
              <w:rPr>
                <w:color w:val="000000"/>
                <w:sz w:val="24"/>
                <w:szCs w:val="24"/>
              </w:rPr>
              <w:t>Заключение</w:t>
            </w:r>
          </w:p>
        </w:tc>
        <w:tc>
          <w:tcPr>
            <w:tcW w:w="513" w:type="dxa"/>
          </w:tcPr>
          <w:p w:rsidR="00762982" w:rsidRPr="006A5D4E" w:rsidRDefault="00762982" w:rsidP="006251D3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62982" w:rsidRPr="006A5D4E" w:rsidTr="006251D3">
        <w:trPr>
          <w:trHeight w:val="298"/>
        </w:trPr>
        <w:tc>
          <w:tcPr>
            <w:tcW w:w="651" w:type="dxa"/>
            <w:gridSpan w:val="2"/>
          </w:tcPr>
          <w:p w:rsidR="00762982" w:rsidRPr="006A5D4E" w:rsidRDefault="00762982" w:rsidP="006251D3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453" w:type="dxa"/>
          </w:tcPr>
          <w:p w:rsidR="00762982" w:rsidRPr="006A5D4E" w:rsidRDefault="00762982" w:rsidP="006251D3">
            <w:pPr>
              <w:spacing w:line="276" w:lineRule="auto"/>
              <w:ind w:left="41"/>
              <w:jc w:val="both"/>
              <w:rPr>
                <w:color w:val="000000"/>
                <w:sz w:val="24"/>
                <w:szCs w:val="24"/>
              </w:rPr>
            </w:pPr>
            <w:r w:rsidRPr="006A5D4E">
              <w:rPr>
                <w:color w:val="000000"/>
                <w:sz w:val="24"/>
                <w:szCs w:val="24"/>
              </w:rPr>
              <w:t>Список использованных источников</w:t>
            </w:r>
          </w:p>
        </w:tc>
        <w:tc>
          <w:tcPr>
            <w:tcW w:w="513" w:type="dxa"/>
          </w:tcPr>
          <w:p w:rsidR="00762982" w:rsidRPr="006A5D4E" w:rsidRDefault="00762982" w:rsidP="006251D3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62982" w:rsidRPr="006A5D4E" w:rsidTr="006251D3">
        <w:trPr>
          <w:trHeight w:val="312"/>
        </w:trPr>
        <w:tc>
          <w:tcPr>
            <w:tcW w:w="651" w:type="dxa"/>
            <w:gridSpan w:val="2"/>
          </w:tcPr>
          <w:p w:rsidR="00762982" w:rsidRPr="006A5D4E" w:rsidRDefault="00762982" w:rsidP="006251D3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453" w:type="dxa"/>
          </w:tcPr>
          <w:p w:rsidR="00762982" w:rsidRPr="006A5D4E" w:rsidRDefault="00762982" w:rsidP="006251D3">
            <w:pPr>
              <w:spacing w:line="276" w:lineRule="auto"/>
              <w:ind w:left="41"/>
              <w:jc w:val="both"/>
              <w:rPr>
                <w:color w:val="000000"/>
                <w:sz w:val="24"/>
                <w:szCs w:val="24"/>
              </w:rPr>
            </w:pPr>
            <w:r w:rsidRPr="006A5D4E">
              <w:rPr>
                <w:color w:val="000000"/>
                <w:sz w:val="24"/>
                <w:szCs w:val="24"/>
              </w:rPr>
              <w:t>Приложения</w:t>
            </w:r>
          </w:p>
          <w:p w:rsidR="00762982" w:rsidRPr="006A5D4E" w:rsidRDefault="00762982" w:rsidP="006251D3">
            <w:pPr>
              <w:spacing w:line="276" w:lineRule="auto"/>
              <w:ind w:left="41"/>
              <w:jc w:val="both"/>
              <w:rPr>
                <w:color w:val="000000"/>
                <w:sz w:val="24"/>
                <w:szCs w:val="24"/>
              </w:rPr>
            </w:pPr>
          </w:p>
          <w:p w:rsidR="00762982" w:rsidRPr="006A5D4E" w:rsidRDefault="00762982" w:rsidP="006251D3">
            <w:pPr>
              <w:spacing w:line="276" w:lineRule="auto"/>
              <w:ind w:left="4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3" w:type="dxa"/>
          </w:tcPr>
          <w:p w:rsidR="00762982" w:rsidRPr="006A5D4E" w:rsidRDefault="00762982" w:rsidP="006251D3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762982" w:rsidRPr="006A5D4E" w:rsidRDefault="00762982" w:rsidP="00762982">
      <w:pPr>
        <w:widowControl w:val="0"/>
        <w:contextualSpacing/>
        <w:jc w:val="both"/>
        <w:rPr>
          <w:sz w:val="24"/>
          <w:szCs w:val="24"/>
        </w:rPr>
      </w:pPr>
    </w:p>
    <w:p w:rsidR="00762982" w:rsidRPr="006A5D4E" w:rsidRDefault="00762982" w:rsidP="00762982">
      <w:pPr>
        <w:widowControl w:val="0"/>
        <w:contextualSpacing/>
        <w:jc w:val="both"/>
        <w:rPr>
          <w:b/>
          <w:sz w:val="24"/>
          <w:szCs w:val="24"/>
        </w:rPr>
      </w:pPr>
      <w:r w:rsidRPr="006A5D4E">
        <w:rPr>
          <w:b/>
          <w:sz w:val="24"/>
          <w:szCs w:val="24"/>
        </w:rPr>
        <w:t>Содержание разделов отчета:</w:t>
      </w:r>
    </w:p>
    <w:p w:rsidR="00762982" w:rsidRPr="006A5D4E" w:rsidRDefault="00762982" w:rsidP="00762982">
      <w:pPr>
        <w:widowControl w:val="0"/>
        <w:contextualSpacing/>
        <w:jc w:val="both"/>
        <w:rPr>
          <w:sz w:val="24"/>
          <w:szCs w:val="24"/>
        </w:rPr>
      </w:pPr>
    </w:p>
    <w:p w:rsidR="00762982" w:rsidRPr="006A5D4E" w:rsidRDefault="00762982" w:rsidP="00762982">
      <w:pPr>
        <w:ind w:firstLine="851"/>
        <w:contextualSpacing/>
        <w:jc w:val="both"/>
        <w:rPr>
          <w:b/>
          <w:color w:val="000000"/>
          <w:sz w:val="24"/>
          <w:szCs w:val="24"/>
        </w:rPr>
      </w:pPr>
      <w:r w:rsidRPr="006A5D4E">
        <w:rPr>
          <w:b/>
          <w:color w:val="000000"/>
          <w:sz w:val="24"/>
          <w:szCs w:val="24"/>
        </w:rPr>
        <w:t>Введение</w:t>
      </w:r>
    </w:p>
    <w:p w:rsidR="00762982" w:rsidRPr="006A5D4E" w:rsidRDefault="00762982" w:rsidP="00762982">
      <w:pPr>
        <w:ind w:firstLine="851"/>
        <w:contextualSpacing/>
        <w:jc w:val="both"/>
        <w:rPr>
          <w:color w:val="000000"/>
          <w:sz w:val="24"/>
          <w:szCs w:val="24"/>
        </w:rPr>
      </w:pPr>
      <w:r w:rsidRPr="006A5D4E">
        <w:rPr>
          <w:color w:val="000000"/>
          <w:sz w:val="24"/>
          <w:szCs w:val="24"/>
        </w:rPr>
        <w:t>Во введении студент раскрывает цели и задачи практики, раскрывает основные вопросы и направления своей деятельности в период прохождения практики. Здесь же предоставляется характеристика предприятия, основной базы практики. При написании характеристики предприятия необходимо осветить следующую информацию:</w:t>
      </w:r>
    </w:p>
    <w:p w:rsidR="00762982" w:rsidRPr="006A5D4E" w:rsidRDefault="00762982" w:rsidP="00762982">
      <w:pPr>
        <w:ind w:firstLine="851"/>
        <w:contextualSpacing/>
        <w:jc w:val="both"/>
        <w:rPr>
          <w:color w:val="000000"/>
          <w:sz w:val="24"/>
          <w:szCs w:val="24"/>
        </w:rPr>
      </w:pPr>
      <w:r w:rsidRPr="006A5D4E">
        <w:rPr>
          <w:color w:val="000000"/>
          <w:sz w:val="24"/>
          <w:szCs w:val="24"/>
        </w:rPr>
        <w:t>- полное название предприятия с указанием организационно-правовой формы;</w:t>
      </w:r>
    </w:p>
    <w:p w:rsidR="00762982" w:rsidRPr="006A5D4E" w:rsidRDefault="00762982" w:rsidP="00762982">
      <w:pPr>
        <w:ind w:firstLine="851"/>
        <w:contextualSpacing/>
        <w:jc w:val="both"/>
        <w:rPr>
          <w:color w:val="000000"/>
          <w:sz w:val="24"/>
          <w:szCs w:val="24"/>
        </w:rPr>
      </w:pPr>
      <w:r w:rsidRPr="006A5D4E">
        <w:rPr>
          <w:color w:val="000000"/>
          <w:sz w:val="24"/>
          <w:szCs w:val="24"/>
        </w:rPr>
        <w:t>- юридический или почтовый адрес предприятия;</w:t>
      </w:r>
    </w:p>
    <w:p w:rsidR="00762982" w:rsidRPr="006A5D4E" w:rsidRDefault="00762982" w:rsidP="00762982">
      <w:pPr>
        <w:ind w:firstLine="851"/>
        <w:contextualSpacing/>
        <w:jc w:val="both"/>
        <w:rPr>
          <w:color w:val="000000"/>
          <w:sz w:val="24"/>
          <w:szCs w:val="24"/>
        </w:rPr>
      </w:pPr>
      <w:r w:rsidRPr="006A5D4E">
        <w:rPr>
          <w:color w:val="000000"/>
          <w:sz w:val="24"/>
          <w:szCs w:val="24"/>
        </w:rPr>
        <w:t>- положения о  внешнем виде работников и культуре общения;</w:t>
      </w:r>
    </w:p>
    <w:p w:rsidR="00762982" w:rsidRPr="006A5D4E" w:rsidRDefault="00762982" w:rsidP="00762982">
      <w:pPr>
        <w:ind w:firstLine="851"/>
        <w:contextualSpacing/>
        <w:jc w:val="both"/>
        <w:rPr>
          <w:color w:val="000000"/>
          <w:sz w:val="24"/>
          <w:szCs w:val="24"/>
        </w:rPr>
      </w:pPr>
      <w:r w:rsidRPr="006A5D4E">
        <w:rPr>
          <w:color w:val="000000"/>
          <w:sz w:val="24"/>
          <w:szCs w:val="24"/>
        </w:rPr>
        <w:t>- должностные инструкции прилагаются в Приложении</w:t>
      </w:r>
      <w:proofErr w:type="gramStart"/>
      <w:r w:rsidRPr="006A5D4E">
        <w:rPr>
          <w:color w:val="000000"/>
          <w:sz w:val="24"/>
          <w:szCs w:val="24"/>
        </w:rPr>
        <w:t xml:space="preserve"> В</w:t>
      </w:r>
      <w:proofErr w:type="gramEnd"/>
      <w:r w:rsidRPr="006A5D4E">
        <w:rPr>
          <w:color w:val="000000"/>
          <w:sz w:val="24"/>
          <w:szCs w:val="24"/>
        </w:rPr>
        <w:t xml:space="preserve">, </w:t>
      </w:r>
    </w:p>
    <w:p w:rsidR="00762982" w:rsidRPr="006A5D4E" w:rsidRDefault="00762982" w:rsidP="00762982">
      <w:pPr>
        <w:ind w:firstLine="851"/>
        <w:contextualSpacing/>
        <w:jc w:val="both"/>
        <w:rPr>
          <w:b/>
          <w:color w:val="000000"/>
          <w:sz w:val="24"/>
          <w:szCs w:val="24"/>
        </w:rPr>
      </w:pPr>
      <w:r w:rsidRPr="006A5D4E">
        <w:rPr>
          <w:b/>
          <w:color w:val="000000"/>
          <w:sz w:val="24"/>
          <w:szCs w:val="24"/>
        </w:rPr>
        <w:t>Организация процесса приготовления макаронных изделий.</w:t>
      </w:r>
    </w:p>
    <w:p w:rsidR="00762982" w:rsidRPr="006A5D4E" w:rsidRDefault="00762982" w:rsidP="00762982">
      <w:pPr>
        <w:ind w:firstLine="851"/>
        <w:contextualSpacing/>
        <w:jc w:val="both"/>
        <w:rPr>
          <w:b/>
          <w:color w:val="000000"/>
          <w:sz w:val="24"/>
          <w:szCs w:val="24"/>
        </w:rPr>
      </w:pPr>
      <w:r w:rsidRPr="006A5D4E">
        <w:rPr>
          <w:b/>
          <w:color w:val="000000"/>
          <w:sz w:val="24"/>
          <w:szCs w:val="24"/>
        </w:rPr>
        <w:t>Сырье макаронного производства</w:t>
      </w:r>
    </w:p>
    <w:p w:rsidR="00762982" w:rsidRPr="006A5D4E" w:rsidRDefault="00762982" w:rsidP="00762982">
      <w:pPr>
        <w:ind w:firstLine="851"/>
        <w:contextualSpacing/>
        <w:jc w:val="both"/>
        <w:rPr>
          <w:color w:val="000000"/>
          <w:sz w:val="24"/>
          <w:szCs w:val="24"/>
        </w:rPr>
      </w:pPr>
      <w:r w:rsidRPr="006A5D4E">
        <w:rPr>
          <w:color w:val="000000"/>
          <w:sz w:val="24"/>
          <w:szCs w:val="24"/>
        </w:rPr>
        <w:t xml:space="preserve">Описание характеристики, требования к качеству, химический состав основного и дополнительного сырья. Пшеничная мука: сорта, свойства: газообразующая, </w:t>
      </w:r>
      <w:proofErr w:type="spellStart"/>
      <w:r w:rsidRPr="006A5D4E">
        <w:rPr>
          <w:color w:val="000000"/>
          <w:sz w:val="24"/>
          <w:szCs w:val="24"/>
        </w:rPr>
        <w:t>сахарообразующая</w:t>
      </w:r>
      <w:proofErr w:type="spellEnd"/>
      <w:r w:rsidRPr="006A5D4E">
        <w:rPr>
          <w:color w:val="000000"/>
          <w:sz w:val="24"/>
          <w:szCs w:val="24"/>
        </w:rPr>
        <w:t xml:space="preserve"> способность, сила муки, крупность помола требования к качеству (органолептические и физико-химические показатели). Контроль качества муки: порядок отбор проб, определение вкуса, запаха, хруста. Установление зараженности вредителями хлебных злаков, определение крупности частиц муки,  влажности и кислотности, зольности  муки.</w:t>
      </w:r>
    </w:p>
    <w:p w:rsidR="00762982" w:rsidRPr="006A5D4E" w:rsidRDefault="00762982" w:rsidP="00762982">
      <w:pPr>
        <w:ind w:firstLine="851"/>
        <w:contextualSpacing/>
        <w:jc w:val="both"/>
        <w:rPr>
          <w:color w:val="000000"/>
          <w:sz w:val="24"/>
          <w:szCs w:val="24"/>
        </w:rPr>
      </w:pPr>
      <w:r w:rsidRPr="006A5D4E">
        <w:rPr>
          <w:color w:val="000000"/>
          <w:sz w:val="24"/>
          <w:szCs w:val="24"/>
        </w:rPr>
        <w:t>Молоко и молочные продукты, яйцо куриное и продукты его переработки, их характеристика, органолептические и физико-химические показатели.</w:t>
      </w:r>
    </w:p>
    <w:p w:rsidR="00762982" w:rsidRPr="006A5D4E" w:rsidRDefault="00762982" w:rsidP="00762982">
      <w:pPr>
        <w:ind w:firstLine="851"/>
        <w:contextualSpacing/>
        <w:jc w:val="both"/>
        <w:rPr>
          <w:b/>
          <w:color w:val="000000"/>
          <w:sz w:val="24"/>
          <w:szCs w:val="24"/>
        </w:rPr>
      </w:pPr>
      <w:r w:rsidRPr="006A5D4E">
        <w:rPr>
          <w:b/>
          <w:color w:val="000000"/>
          <w:sz w:val="24"/>
          <w:szCs w:val="24"/>
        </w:rPr>
        <w:t>Приемка, хранение, подготовка сырья к пуску в производство</w:t>
      </w:r>
    </w:p>
    <w:p w:rsidR="00762982" w:rsidRPr="006A5D4E" w:rsidRDefault="00762982" w:rsidP="00762982">
      <w:pPr>
        <w:tabs>
          <w:tab w:val="left" w:pos="1134"/>
        </w:tabs>
        <w:spacing w:after="200"/>
        <w:contextualSpacing/>
        <w:jc w:val="both"/>
        <w:rPr>
          <w:sz w:val="24"/>
          <w:szCs w:val="24"/>
        </w:rPr>
      </w:pPr>
      <w:r w:rsidRPr="006A5D4E">
        <w:rPr>
          <w:sz w:val="24"/>
          <w:szCs w:val="24"/>
        </w:rPr>
        <w:t xml:space="preserve">              Описание условий  хранения основного и дополнительного сырья на производстве. Подготовка сырья дополнительного и основного в производство. Правила взаимозаменяемости сырья.  Расчет производственных рецептур. Дозирование сырья.</w:t>
      </w:r>
      <w:r w:rsidRPr="006A5D4E">
        <w:rPr>
          <w:color w:val="000000"/>
          <w:sz w:val="24"/>
          <w:szCs w:val="24"/>
        </w:rPr>
        <w:t xml:space="preserve"> </w:t>
      </w:r>
    </w:p>
    <w:p w:rsidR="00762982" w:rsidRPr="006A5D4E" w:rsidRDefault="00762982" w:rsidP="00762982">
      <w:pPr>
        <w:tabs>
          <w:tab w:val="left" w:pos="1134"/>
        </w:tabs>
        <w:spacing w:after="200"/>
        <w:contextualSpacing/>
        <w:jc w:val="both"/>
        <w:rPr>
          <w:b/>
          <w:color w:val="000000"/>
          <w:sz w:val="24"/>
          <w:szCs w:val="24"/>
        </w:rPr>
      </w:pPr>
      <w:r w:rsidRPr="006A5D4E">
        <w:rPr>
          <w:b/>
          <w:color w:val="000000"/>
          <w:sz w:val="24"/>
          <w:szCs w:val="24"/>
        </w:rPr>
        <w:t xml:space="preserve">               Приготовление и прессование макаронного теста</w:t>
      </w:r>
    </w:p>
    <w:p w:rsidR="00762982" w:rsidRPr="006A5D4E" w:rsidRDefault="00762982" w:rsidP="00762982">
      <w:pPr>
        <w:tabs>
          <w:tab w:val="left" w:pos="1134"/>
        </w:tabs>
        <w:spacing w:after="200"/>
        <w:contextualSpacing/>
        <w:jc w:val="both"/>
        <w:rPr>
          <w:sz w:val="24"/>
          <w:szCs w:val="24"/>
        </w:rPr>
      </w:pPr>
      <w:r w:rsidRPr="006A5D4E">
        <w:rPr>
          <w:sz w:val="24"/>
          <w:szCs w:val="24"/>
        </w:rPr>
        <w:t xml:space="preserve">              Описание  способов приготовления макаронного теста, </w:t>
      </w:r>
      <w:r w:rsidRPr="006A5D4E">
        <w:rPr>
          <w:color w:val="000000"/>
          <w:sz w:val="24"/>
          <w:szCs w:val="24"/>
        </w:rPr>
        <w:t xml:space="preserve"> процесса</w:t>
      </w:r>
      <w:r w:rsidRPr="006A5D4E">
        <w:rPr>
          <w:sz w:val="24"/>
          <w:szCs w:val="24"/>
        </w:rPr>
        <w:t xml:space="preserve"> замес и образование теста, физико-химические, биохимические, коллоидные процессы, происходящие в тесте при замесе. Определение готовности теста. Описание способов приготовления теста.</w:t>
      </w:r>
    </w:p>
    <w:p w:rsidR="00762982" w:rsidRPr="006A5D4E" w:rsidRDefault="00762982" w:rsidP="00762982">
      <w:pPr>
        <w:tabs>
          <w:tab w:val="left" w:pos="1134"/>
        </w:tabs>
        <w:spacing w:after="200"/>
        <w:contextualSpacing/>
        <w:jc w:val="both"/>
        <w:rPr>
          <w:color w:val="000000"/>
          <w:sz w:val="24"/>
          <w:szCs w:val="24"/>
        </w:rPr>
      </w:pPr>
      <w:r w:rsidRPr="006A5D4E">
        <w:rPr>
          <w:sz w:val="24"/>
          <w:szCs w:val="24"/>
        </w:rPr>
        <w:t xml:space="preserve">               </w:t>
      </w:r>
      <w:r w:rsidRPr="006A5D4E">
        <w:rPr>
          <w:b/>
          <w:color w:val="000000"/>
          <w:sz w:val="24"/>
          <w:szCs w:val="24"/>
        </w:rPr>
        <w:t>Возможные дефекты при приготовлении макаронных изделий</w:t>
      </w:r>
      <w:r w:rsidRPr="006A5D4E">
        <w:rPr>
          <w:color w:val="000000"/>
          <w:sz w:val="24"/>
          <w:szCs w:val="24"/>
        </w:rPr>
        <w:tab/>
      </w:r>
    </w:p>
    <w:p w:rsidR="00762982" w:rsidRPr="006A5D4E" w:rsidRDefault="00762982" w:rsidP="00762982">
      <w:pPr>
        <w:tabs>
          <w:tab w:val="left" w:pos="1134"/>
        </w:tabs>
        <w:spacing w:after="200"/>
        <w:contextualSpacing/>
        <w:jc w:val="both"/>
        <w:rPr>
          <w:color w:val="000000"/>
          <w:sz w:val="24"/>
          <w:szCs w:val="24"/>
        </w:rPr>
      </w:pPr>
      <w:r w:rsidRPr="006A5D4E">
        <w:rPr>
          <w:color w:val="000000"/>
          <w:sz w:val="24"/>
          <w:szCs w:val="24"/>
        </w:rPr>
        <w:lastRenderedPageBreak/>
        <w:t xml:space="preserve">               Дефекты макаронных изделий, вызванные качеством сырья, способы их предотвращения. Дефекты, вызванные не правильным ведением технологического процесса: не правильное приготовление теста, не правильное прессование. Меры предупреждения дефектов макаронных изделий.</w:t>
      </w:r>
    </w:p>
    <w:p w:rsidR="00762982" w:rsidRPr="006A5D4E" w:rsidRDefault="00762982" w:rsidP="00762982">
      <w:pPr>
        <w:tabs>
          <w:tab w:val="left" w:pos="1134"/>
        </w:tabs>
        <w:spacing w:after="200"/>
        <w:contextualSpacing/>
        <w:jc w:val="both"/>
        <w:rPr>
          <w:color w:val="000000"/>
          <w:sz w:val="24"/>
          <w:szCs w:val="24"/>
        </w:rPr>
      </w:pPr>
      <w:r w:rsidRPr="006A5D4E">
        <w:rPr>
          <w:color w:val="000000"/>
          <w:sz w:val="24"/>
          <w:szCs w:val="24"/>
        </w:rPr>
        <w:t xml:space="preserve">               </w:t>
      </w:r>
      <w:r w:rsidRPr="006A5D4E">
        <w:rPr>
          <w:b/>
          <w:color w:val="000000"/>
          <w:sz w:val="24"/>
          <w:szCs w:val="24"/>
        </w:rPr>
        <w:t xml:space="preserve"> Выработка макаронных изделий с добавками</w:t>
      </w:r>
      <w:r w:rsidRPr="006A5D4E">
        <w:rPr>
          <w:color w:val="000000"/>
          <w:sz w:val="24"/>
          <w:szCs w:val="24"/>
        </w:rPr>
        <w:tab/>
      </w:r>
    </w:p>
    <w:p w:rsidR="00762982" w:rsidRPr="006A5D4E" w:rsidRDefault="00762982" w:rsidP="00762982">
      <w:pPr>
        <w:tabs>
          <w:tab w:val="left" w:pos="1134"/>
        </w:tabs>
        <w:spacing w:after="200"/>
        <w:contextualSpacing/>
        <w:jc w:val="both"/>
        <w:rPr>
          <w:sz w:val="24"/>
          <w:szCs w:val="24"/>
        </w:rPr>
      </w:pPr>
      <w:r w:rsidRPr="006A5D4E">
        <w:rPr>
          <w:color w:val="000000"/>
          <w:sz w:val="24"/>
          <w:szCs w:val="24"/>
        </w:rPr>
        <w:t xml:space="preserve">                Описание</w:t>
      </w:r>
      <w:r w:rsidRPr="006A5D4E">
        <w:rPr>
          <w:sz w:val="24"/>
          <w:szCs w:val="24"/>
        </w:rPr>
        <w:t xml:space="preserve"> возможных виды добавок в макаронные изделия. Процесс замеса макаронного теста с добавками. Изготовление изделий.</w:t>
      </w:r>
    </w:p>
    <w:p w:rsidR="00762982" w:rsidRPr="006A5D4E" w:rsidRDefault="00762982" w:rsidP="00762982">
      <w:pPr>
        <w:tabs>
          <w:tab w:val="left" w:pos="1134"/>
        </w:tabs>
        <w:spacing w:after="200"/>
        <w:contextualSpacing/>
        <w:jc w:val="both"/>
        <w:rPr>
          <w:b/>
          <w:sz w:val="24"/>
          <w:szCs w:val="24"/>
        </w:rPr>
      </w:pPr>
      <w:r w:rsidRPr="006A5D4E">
        <w:rPr>
          <w:b/>
          <w:sz w:val="24"/>
          <w:szCs w:val="24"/>
        </w:rPr>
        <w:t xml:space="preserve">                 Методы контроля качества готовых изделий</w:t>
      </w:r>
    </w:p>
    <w:p w:rsidR="00762982" w:rsidRPr="006A5D4E" w:rsidRDefault="00762982" w:rsidP="00762982">
      <w:pPr>
        <w:tabs>
          <w:tab w:val="left" w:pos="1134"/>
        </w:tabs>
        <w:spacing w:after="200"/>
        <w:contextualSpacing/>
        <w:jc w:val="both"/>
        <w:rPr>
          <w:color w:val="000000"/>
          <w:sz w:val="24"/>
          <w:szCs w:val="24"/>
        </w:rPr>
      </w:pPr>
      <w:r w:rsidRPr="006A5D4E">
        <w:rPr>
          <w:color w:val="000000"/>
          <w:sz w:val="24"/>
          <w:szCs w:val="24"/>
        </w:rPr>
        <w:t xml:space="preserve">                Основные показатели качества макаронных изделий: органолептические и физико-химические. Пути улучшения качества макаронных изделий: повышение пищевой ценности, технологические мероприятия, повышающие качество или улучшение качества. </w:t>
      </w:r>
    </w:p>
    <w:p w:rsidR="00762982" w:rsidRPr="006A5D4E" w:rsidRDefault="00762982" w:rsidP="00762982">
      <w:pPr>
        <w:shd w:val="clear" w:color="auto" w:fill="FFFFFF"/>
        <w:ind w:firstLine="851"/>
        <w:contextualSpacing/>
        <w:jc w:val="both"/>
        <w:rPr>
          <w:sz w:val="24"/>
          <w:szCs w:val="24"/>
        </w:rPr>
      </w:pPr>
      <w:r w:rsidRPr="006A5D4E">
        <w:rPr>
          <w:b/>
          <w:bCs/>
          <w:color w:val="000000"/>
          <w:sz w:val="24"/>
          <w:szCs w:val="24"/>
        </w:rPr>
        <w:t>Заключение</w:t>
      </w:r>
    </w:p>
    <w:p w:rsidR="00762982" w:rsidRPr="006A5D4E" w:rsidRDefault="00762982" w:rsidP="00762982">
      <w:pPr>
        <w:ind w:firstLine="851"/>
        <w:contextualSpacing/>
        <w:jc w:val="both"/>
        <w:rPr>
          <w:sz w:val="24"/>
          <w:szCs w:val="24"/>
        </w:rPr>
      </w:pPr>
      <w:r w:rsidRPr="006A5D4E">
        <w:rPr>
          <w:sz w:val="24"/>
          <w:szCs w:val="24"/>
        </w:rPr>
        <w:t>В заключительной части необходимо проанализировать собранные материалы по практике. Здесь же излагаются основные выводы и предложения, вытекающие из содержания работы. Предложения должны иметь практическую значимость и обоснованность, четкую и конкретную формулировку. Возможна разработка общих рекомендаций по полученным результатам.</w:t>
      </w:r>
    </w:p>
    <w:p w:rsidR="00B31017" w:rsidRPr="006A5D4E" w:rsidRDefault="00762982" w:rsidP="00B31017">
      <w:pPr>
        <w:widowControl w:val="0"/>
        <w:contextualSpacing/>
        <w:jc w:val="right"/>
        <w:rPr>
          <w:sz w:val="24"/>
          <w:szCs w:val="24"/>
        </w:rPr>
      </w:pPr>
      <w:r w:rsidRPr="006A5D4E">
        <w:rPr>
          <w:sz w:val="24"/>
          <w:szCs w:val="24"/>
        </w:rPr>
        <w:br w:type="column"/>
      </w:r>
      <w:r w:rsidR="00B31017" w:rsidRPr="006A5D4E">
        <w:rPr>
          <w:sz w:val="24"/>
          <w:szCs w:val="24"/>
        </w:rPr>
        <w:lastRenderedPageBreak/>
        <w:t xml:space="preserve"> </w:t>
      </w:r>
    </w:p>
    <w:p w:rsidR="00762982" w:rsidRPr="006A5D4E" w:rsidRDefault="00762982" w:rsidP="00762982">
      <w:pPr>
        <w:jc w:val="right"/>
        <w:rPr>
          <w:sz w:val="24"/>
          <w:szCs w:val="24"/>
        </w:rPr>
      </w:pPr>
      <w:r w:rsidRPr="006A5D4E">
        <w:rPr>
          <w:sz w:val="24"/>
          <w:szCs w:val="24"/>
        </w:rPr>
        <w:t>Приложение</w:t>
      </w:r>
      <w:proofErr w:type="gramStart"/>
      <w:r w:rsidRPr="006A5D4E">
        <w:rPr>
          <w:sz w:val="24"/>
          <w:szCs w:val="24"/>
        </w:rPr>
        <w:t xml:space="preserve"> </w:t>
      </w:r>
      <w:r w:rsidR="00B31017">
        <w:rPr>
          <w:sz w:val="24"/>
          <w:szCs w:val="24"/>
        </w:rPr>
        <w:t>Б</w:t>
      </w:r>
      <w:proofErr w:type="gramEnd"/>
    </w:p>
    <w:p w:rsidR="00762982" w:rsidRPr="006A5D4E" w:rsidRDefault="00762982" w:rsidP="00762982">
      <w:pPr>
        <w:jc w:val="center"/>
        <w:rPr>
          <w:sz w:val="24"/>
          <w:szCs w:val="24"/>
        </w:rPr>
      </w:pPr>
      <w:r w:rsidRPr="006A5D4E">
        <w:rPr>
          <w:sz w:val="24"/>
          <w:szCs w:val="24"/>
        </w:rPr>
        <w:t>Государственное автономное профессиональное образовательное учреждение</w:t>
      </w:r>
    </w:p>
    <w:p w:rsidR="00762982" w:rsidRPr="006A5D4E" w:rsidRDefault="00762982" w:rsidP="00762982">
      <w:pPr>
        <w:jc w:val="center"/>
        <w:rPr>
          <w:sz w:val="24"/>
          <w:szCs w:val="24"/>
        </w:rPr>
      </w:pPr>
      <w:r w:rsidRPr="006A5D4E">
        <w:rPr>
          <w:sz w:val="24"/>
          <w:szCs w:val="24"/>
        </w:rPr>
        <w:t xml:space="preserve"> «Оренбургский государственный колледж»</w:t>
      </w:r>
    </w:p>
    <w:p w:rsidR="00762982" w:rsidRPr="006A5D4E" w:rsidRDefault="00762982" w:rsidP="00762982">
      <w:pPr>
        <w:jc w:val="center"/>
        <w:rPr>
          <w:sz w:val="24"/>
          <w:szCs w:val="24"/>
        </w:rPr>
      </w:pPr>
    </w:p>
    <w:p w:rsidR="00762982" w:rsidRPr="006A5D4E" w:rsidRDefault="00762982" w:rsidP="00762982">
      <w:pPr>
        <w:jc w:val="center"/>
        <w:rPr>
          <w:sz w:val="24"/>
          <w:szCs w:val="24"/>
        </w:rPr>
      </w:pPr>
    </w:p>
    <w:p w:rsidR="00762982" w:rsidRPr="006A5D4E" w:rsidRDefault="00762982" w:rsidP="00762982">
      <w:pPr>
        <w:jc w:val="center"/>
        <w:rPr>
          <w:sz w:val="24"/>
          <w:szCs w:val="24"/>
        </w:rPr>
      </w:pPr>
    </w:p>
    <w:p w:rsidR="00762982" w:rsidRPr="006A5D4E" w:rsidRDefault="00762982" w:rsidP="00762982">
      <w:pPr>
        <w:jc w:val="center"/>
        <w:rPr>
          <w:sz w:val="24"/>
          <w:szCs w:val="24"/>
        </w:rPr>
      </w:pPr>
    </w:p>
    <w:p w:rsidR="00762982" w:rsidRPr="006A5D4E" w:rsidRDefault="00762982" w:rsidP="00762982">
      <w:pPr>
        <w:jc w:val="center"/>
        <w:rPr>
          <w:sz w:val="24"/>
          <w:szCs w:val="24"/>
        </w:rPr>
      </w:pPr>
    </w:p>
    <w:p w:rsidR="00762982" w:rsidRPr="006A5D4E" w:rsidRDefault="00762982" w:rsidP="00762982">
      <w:pPr>
        <w:jc w:val="center"/>
        <w:rPr>
          <w:sz w:val="24"/>
          <w:szCs w:val="24"/>
        </w:rPr>
      </w:pPr>
    </w:p>
    <w:p w:rsidR="00762982" w:rsidRPr="006A5D4E" w:rsidRDefault="00762982" w:rsidP="00762982">
      <w:pPr>
        <w:jc w:val="center"/>
        <w:rPr>
          <w:sz w:val="24"/>
          <w:szCs w:val="24"/>
        </w:rPr>
      </w:pPr>
    </w:p>
    <w:p w:rsidR="00762982" w:rsidRPr="006A5D4E" w:rsidRDefault="00762982" w:rsidP="00762982">
      <w:pPr>
        <w:jc w:val="center"/>
        <w:rPr>
          <w:sz w:val="24"/>
          <w:szCs w:val="24"/>
        </w:rPr>
      </w:pPr>
    </w:p>
    <w:p w:rsidR="00762982" w:rsidRPr="006A5D4E" w:rsidRDefault="00762982" w:rsidP="00762982">
      <w:pPr>
        <w:jc w:val="center"/>
        <w:rPr>
          <w:sz w:val="24"/>
          <w:szCs w:val="24"/>
        </w:rPr>
      </w:pPr>
    </w:p>
    <w:p w:rsidR="00762982" w:rsidRPr="006A5D4E" w:rsidRDefault="00762982" w:rsidP="00762982">
      <w:pPr>
        <w:jc w:val="center"/>
        <w:rPr>
          <w:sz w:val="24"/>
          <w:szCs w:val="24"/>
        </w:rPr>
      </w:pPr>
    </w:p>
    <w:p w:rsidR="00762982" w:rsidRPr="006A5D4E" w:rsidRDefault="00762982" w:rsidP="00762982">
      <w:pPr>
        <w:jc w:val="center"/>
        <w:rPr>
          <w:sz w:val="24"/>
          <w:szCs w:val="24"/>
        </w:rPr>
      </w:pPr>
    </w:p>
    <w:p w:rsidR="00762982" w:rsidRPr="006A5D4E" w:rsidRDefault="00762982" w:rsidP="00762982">
      <w:pPr>
        <w:jc w:val="center"/>
        <w:rPr>
          <w:sz w:val="24"/>
          <w:szCs w:val="24"/>
        </w:rPr>
      </w:pPr>
    </w:p>
    <w:p w:rsidR="00762982" w:rsidRPr="006A5D4E" w:rsidRDefault="00762982" w:rsidP="00762982">
      <w:pPr>
        <w:jc w:val="center"/>
        <w:rPr>
          <w:sz w:val="24"/>
          <w:szCs w:val="24"/>
        </w:rPr>
      </w:pPr>
    </w:p>
    <w:p w:rsidR="00762982" w:rsidRPr="006A5D4E" w:rsidRDefault="00762982" w:rsidP="00762982">
      <w:pPr>
        <w:jc w:val="center"/>
        <w:rPr>
          <w:sz w:val="24"/>
          <w:szCs w:val="24"/>
        </w:rPr>
      </w:pPr>
    </w:p>
    <w:p w:rsidR="00762982" w:rsidRPr="006A5D4E" w:rsidRDefault="00762982" w:rsidP="00762982">
      <w:pPr>
        <w:jc w:val="center"/>
        <w:rPr>
          <w:sz w:val="24"/>
          <w:szCs w:val="24"/>
        </w:rPr>
      </w:pPr>
    </w:p>
    <w:p w:rsidR="00762982" w:rsidRPr="006A5D4E" w:rsidRDefault="00762982" w:rsidP="00762982">
      <w:pPr>
        <w:jc w:val="center"/>
        <w:rPr>
          <w:b/>
          <w:sz w:val="24"/>
          <w:szCs w:val="24"/>
        </w:rPr>
      </w:pPr>
      <w:r w:rsidRPr="006A5D4E">
        <w:rPr>
          <w:b/>
          <w:sz w:val="24"/>
          <w:szCs w:val="24"/>
        </w:rPr>
        <w:t>ДНЕВНИК</w:t>
      </w:r>
    </w:p>
    <w:p w:rsidR="00762982" w:rsidRPr="006A5D4E" w:rsidRDefault="00762982" w:rsidP="00762982">
      <w:pPr>
        <w:jc w:val="center"/>
        <w:rPr>
          <w:b/>
          <w:sz w:val="24"/>
          <w:szCs w:val="24"/>
        </w:rPr>
      </w:pPr>
      <w:r w:rsidRPr="006A5D4E">
        <w:rPr>
          <w:b/>
          <w:sz w:val="24"/>
          <w:szCs w:val="24"/>
        </w:rPr>
        <w:t>ПО ПРОИЗВОДСТВЕННОЙ ПРАКТИКЕ</w:t>
      </w:r>
    </w:p>
    <w:p w:rsidR="00762982" w:rsidRPr="006A5D4E" w:rsidRDefault="00762982" w:rsidP="00762982">
      <w:pPr>
        <w:jc w:val="center"/>
        <w:rPr>
          <w:sz w:val="24"/>
          <w:szCs w:val="24"/>
        </w:rPr>
      </w:pPr>
    </w:p>
    <w:p w:rsidR="00762982" w:rsidRPr="006A5D4E" w:rsidRDefault="00762982" w:rsidP="007629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sz w:val="24"/>
          <w:szCs w:val="24"/>
        </w:rPr>
      </w:pPr>
      <w:r w:rsidRPr="006A5D4E">
        <w:rPr>
          <w:b/>
          <w:sz w:val="24"/>
          <w:szCs w:val="24"/>
        </w:rPr>
        <w:t>ПМ 04.  Производство макаронных изделий</w:t>
      </w:r>
      <w:r w:rsidRPr="006A5D4E">
        <w:rPr>
          <w:b/>
          <w:bCs/>
          <w:sz w:val="24"/>
          <w:szCs w:val="24"/>
        </w:rPr>
        <w:t>.</w:t>
      </w:r>
      <w:r w:rsidRPr="006A5D4E">
        <w:rPr>
          <w:b/>
          <w:sz w:val="24"/>
          <w:szCs w:val="24"/>
        </w:rPr>
        <w:tab/>
      </w:r>
    </w:p>
    <w:p w:rsidR="00762982" w:rsidRPr="006A5D4E" w:rsidRDefault="00762982" w:rsidP="007629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sz w:val="24"/>
          <w:szCs w:val="24"/>
        </w:rPr>
      </w:pPr>
    </w:p>
    <w:p w:rsidR="00762982" w:rsidRPr="006A5D4E" w:rsidRDefault="00762982" w:rsidP="007629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  <w:r w:rsidRPr="006A5D4E">
        <w:rPr>
          <w:color w:val="000000"/>
          <w:sz w:val="24"/>
          <w:szCs w:val="24"/>
        </w:rPr>
        <w:t>19.02.03 Технология хлеба, кондитерских и макаронных изделий</w:t>
      </w:r>
    </w:p>
    <w:p w:rsidR="00762982" w:rsidRPr="006A5D4E" w:rsidRDefault="00762982" w:rsidP="00762982">
      <w:pPr>
        <w:jc w:val="center"/>
        <w:rPr>
          <w:b/>
          <w:color w:val="000000"/>
          <w:sz w:val="24"/>
          <w:szCs w:val="24"/>
        </w:rPr>
      </w:pPr>
    </w:p>
    <w:p w:rsidR="00762982" w:rsidRPr="006A5D4E" w:rsidRDefault="00762982" w:rsidP="00762982">
      <w:pPr>
        <w:jc w:val="center"/>
        <w:rPr>
          <w:sz w:val="24"/>
          <w:szCs w:val="24"/>
        </w:rPr>
      </w:pPr>
    </w:p>
    <w:p w:rsidR="00762982" w:rsidRPr="006A5D4E" w:rsidRDefault="00762982" w:rsidP="00762982">
      <w:pPr>
        <w:jc w:val="center"/>
        <w:rPr>
          <w:b/>
          <w:sz w:val="24"/>
          <w:szCs w:val="24"/>
        </w:rPr>
      </w:pPr>
    </w:p>
    <w:p w:rsidR="00762982" w:rsidRPr="006A5D4E" w:rsidRDefault="00762982" w:rsidP="00762982">
      <w:pPr>
        <w:jc w:val="center"/>
        <w:rPr>
          <w:sz w:val="24"/>
          <w:szCs w:val="24"/>
        </w:rPr>
      </w:pPr>
      <w:r w:rsidRPr="006A5D4E">
        <w:rPr>
          <w:b/>
          <w:sz w:val="24"/>
          <w:szCs w:val="24"/>
        </w:rPr>
        <w:t>База практики</w:t>
      </w:r>
      <w:r w:rsidRPr="006A5D4E">
        <w:rPr>
          <w:sz w:val="24"/>
          <w:szCs w:val="24"/>
        </w:rPr>
        <w:t xml:space="preserve"> _______________________________________________________________</w:t>
      </w:r>
    </w:p>
    <w:p w:rsidR="00762982" w:rsidRPr="006A5D4E" w:rsidRDefault="00762982" w:rsidP="00762982">
      <w:pPr>
        <w:jc w:val="center"/>
        <w:rPr>
          <w:sz w:val="24"/>
          <w:szCs w:val="24"/>
        </w:rPr>
      </w:pPr>
      <w:r w:rsidRPr="006A5D4E">
        <w:rPr>
          <w:sz w:val="24"/>
          <w:szCs w:val="24"/>
        </w:rPr>
        <w:t>(полное наименование предприятия/организации)</w:t>
      </w:r>
    </w:p>
    <w:p w:rsidR="00762982" w:rsidRPr="006A5D4E" w:rsidRDefault="00762982" w:rsidP="00762982">
      <w:pPr>
        <w:jc w:val="center"/>
        <w:rPr>
          <w:sz w:val="24"/>
          <w:szCs w:val="24"/>
        </w:rPr>
      </w:pPr>
    </w:p>
    <w:p w:rsidR="00762982" w:rsidRPr="006A5D4E" w:rsidRDefault="00762982" w:rsidP="00762982">
      <w:pPr>
        <w:jc w:val="center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762982" w:rsidRPr="006A5D4E" w:rsidTr="006251D3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762982" w:rsidRPr="006A5D4E" w:rsidRDefault="00762982" w:rsidP="006251D3">
            <w:pPr>
              <w:jc w:val="both"/>
              <w:rPr>
                <w:sz w:val="24"/>
                <w:szCs w:val="24"/>
              </w:rPr>
            </w:pPr>
            <w:r w:rsidRPr="006A5D4E">
              <w:rPr>
                <w:b/>
                <w:sz w:val="24"/>
                <w:szCs w:val="24"/>
              </w:rPr>
              <w:t>Обучающийс</w:t>
            </w:r>
            <w:proofErr w:type="gramStart"/>
            <w:r w:rsidRPr="006A5D4E">
              <w:rPr>
                <w:b/>
                <w:sz w:val="24"/>
                <w:szCs w:val="24"/>
              </w:rPr>
              <w:t>я(</w:t>
            </w:r>
            <w:proofErr w:type="gramEnd"/>
            <w:r w:rsidRPr="006A5D4E">
              <w:rPr>
                <w:b/>
                <w:sz w:val="24"/>
                <w:szCs w:val="24"/>
              </w:rPr>
              <w:t>-</w:t>
            </w:r>
            <w:proofErr w:type="spellStart"/>
            <w:r w:rsidRPr="006A5D4E">
              <w:rPr>
                <w:b/>
                <w:sz w:val="24"/>
                <w:szCs w:val="24"/>
              </w:rPr>
              <w:t>аяся</w:t>
            </w:r>
            <w:proofErr w:type="spellEnd"/>
            <w:r w:rsidRPr="006A5D4E">
              <w:rPr>
                <w:b/>
                <w:sz w:val="24"/>
                <w:szCs w:val="24"/>
              </w:rPr>
              <w:t>)</w:t>
            </w:r>
            <w:r w:rsidRPr="006A5D4E">
              <w:rPr>
                <w:sz w:val="24"/>
                <w:szCs w:val="24"/>
              </w:rPr>
              <w:t>.___________________________________________</w:t>
            </w:r>
          </w:p>
          <w:p w:rsidR="00762982" w:rsidRPr="006A5D4E" w:rsidRDefault="00762982" w:rsidP="006251D3">
            <w:pPr>
              <w:jc w:val="center"/>
              <w:rPr>
                <w:sz w:val="24"/>
                <w:szCs w:val="24"/>
              </w:rPr>
            </w:pPr>
            <w:r w:rsidRPr="006A5D4E">
              <w:rPr>
                <w:sz w:val="24"/>
                <w:szCs w:val="24"/>
              </w:rPr>
              <w:t>(Ф.И.О., № группы)</w:t>
            </w:r>
          </w:p>
          <w:p w:rsidR="00762982" w:rsidRPr="006A5D4E" w:rsidRDefault="00762982" w:rsidP="006251D3">
            <w:pPr>
              <w:jc w:val="center"/>
              <w:rPr>
                <w:b/>
                <w:sz w:val="24"/>
                <w:szCs w:val="24"/>
              </w:rPr>
            </w:pPr>
          </w:p>
          <w:p w:rsidR="00762982" w:rsidRPr="006A5D4E" w:rsidRDefault="00762982" w:rsidP="006251D3">
            <w:pPr>
              <w:rPr>
                <w:sz w:val="24"/>
                <w:szCs w:val="24"/>
              </w:rPr>
            </w:pPr>
            <w:r w:rsidRPr="006A5D4E">
              <w:rPr>
                <w:b/>
                <w:sz w:val="24"/>
                <w:szCs w:val="24"/>
              </w:rPr>
              <w:t>Руководитель практики</w:t>
            </w:r>
            <w:r w:rsidRPr="006A5D4E">
              <w:rPr>
                <w:sz w:val="24"/>
                <w:szCs w:val="24"/>
              </w:rPr>
              <w:t xml:space="preserve"> от организации ___________________________________________</w:t>
            </w:r>
          </w:p>
          <w:p w:rsidR="00762982" w:rsidRPr="006A5D4E" w:rsidRDefault="00762982" w:rsidP="006251D3">
            <w:pPr>
              <w:jc w:val="center"/>
              <w:rPr>
                <w:sz w:val="24"/>
                <w:szCs w:val="24"/>
              </w:rPr>
            </w:pPr>
            <w:r w:rsidRPr="006A5D4E">
              <w:rPr>
                <w:sz w:val="24"/>
                <w:szCs w:val="24"/>
              </w:rPr>
              <w:t xml:space="preserve">  (Ф.И.О.)</w:t>
            </w:r>
          </w:p>
          <w:p w:rsidR="00762982" w:rsidRPr="006A5D4E" w:rsidRDefault="00762982" w:rsidP="006251D3">
            <w:pPr>
              <w:rPr>
                <w:b/>
                <w:sz w:val="24"/>
                <w:szCs w:val="24"/>
              </w:rPr>
            </w:pPr>
          </w:p>
          <w:p w:rsidR="00762982" w:rsidRPr="006A5D4E" w:rsidRDefault="00762982" w:rsidP="006251D3">
            <w:pPr>
              <w:rPr>
                <w:sz w:val="24"/>
                <w:szCs w:val="24"/>
              </w:rPr>
            </w:pPr>
            <w:r w:rsidRPr="006A5D4E">
              <w:rPr>
                <w:b/>
                <w:sz w:val="24"/>
                <w:szCs w:val="24"/>
              </w:rPr>
              <w:t>Руководитель практики от ГАПОУ «ОГК»</w:t>
            </w:r>
            <w:r w:rsidRPr="006A5D4E">
              <w:rPr>
                <w:sz w:val="24"/>
                <w:szCs w:val="24"/>
              </w:rPr>
              <w:t xml:space="preserve"> ____________________________________</w:t>
            </w:r>
          </w:p>
          <w:p w:rsidR="00762982" w:rsidRPr="006A5D4E" w:rsidRDefault="00762982" w:rsidP="006251D3">
            <w:pPr>
              <w:jc w:val="center"/>
              <w:rPr>
                <w:sz w:val="24"/>
                <w:szCs w:val="24"/>
              </w:rPr>
            </w:pPr>
            <w:r w:rsidRPr="006A5D4E">
              <w:rPr>
                <w:sz w:val="24"/>
                <w:szCs w:val="24"/>
              </w:rPr>
              <w:t xml:space="preserve">  (Ф.И.О.)</w:t>
            </w:r>
          </w:p>
          <w:p w:rsidR="00762982" w:rsidRPr="006A5D4E" w:rsidRDefault="00762982" w:rsidP="006251D3">
            <w:pPr>
              <w:jc w:val="center"/>
              <w:rPr>
                <w:sz w:val="24"/>
                <w:szCs w:val="24"/>
              </w:rPr>
            </w:pPr>
          </w:p>
          <w:p w:rsidR="00762982" w:rsidRPr="006A5D4E" w:rsidRDefault="00762982" w:rsidP="006251D3">
            <w:pPr>
              <w:jc w:val="center"/>
              <w:rPr>
                <w:sz w:val="24"/>
                <w:szCs w:val="24"/>
              </w:rPr>
            </w:pPr>
          </w:p>
        </w:tc>
      </w:tr>
    </w:tbl>
    <w:p w:rsidR="00762982" w:rsidRPr="006A5D4E" w:rsidRDefault="00762982" w:rsidP="00762982">
      <w:pPr>
        <w:ind w:firstLine="709"/>
        <w:jc w:val="both"/>
        <w:rPr>
          <w:sz w:val="24"/>
          <w:szCs w:val="24"/>
        </w:rPr>
      </w:pPr>
    </w:p>
    <w:p w:rsidR="00762982" w:rsidRPr="006A5D4E" w:rsidRDefault="00762982" w:rsidP="00762982">
      <w:pPr>
        <w:ind w:firstLine="709"/>
        <w:jc w:val="both"/>
        <w:rPr>
          <w:sz w:val="24"/>
          <w:szCs w:val="24"/>
        </w:rPr>
      </w:pPr>
    </w:p>
    <w:p w:rsidR="00762982" w:rsidRPr="006A5D4E" w:rsidRDefault="00762982" w:rsidP="00762982">
      <w:pPr>
        <w:ind w:firstLine="709"/>
        <w:jc w:val="both"/>
        <w:rPr>
          <w:sz w:val="24"/>
          <w:szCs w:val="24"/>
        </w:rPr>
      </w:pPr>
    </w:p>
    <w:p w:rsidR="00762982" w:rsidRPr="006A5D4E" w:rsidRDefault="00762982" w:rsidP="00762982">
      <w:pPr>
        <w:ind w:firstLine="709"/>
        <w:jc w:val="both"/>
        <w:rPr>
          <w:sz w:val="24"/>
          <w:szCs w:val="24"/>
        </w:rPr>
      </w:pPr>
    </w:p>
    <w:p w:rsidR="00762982" w:rsidRPr="006A5D4E" w:rsidRDefault="00762982" w:rsidP="00762982">
      <w:pPr>
        <w:ind w:firstLine="709"/>
        <w:jc w:val="both"/>
        <w:rPr>
          <w:sz w:val="24"/>
          <w:szCs w:val="24"/>
        </w:rPr>
      </w:pPr>
    </w:p>
    <w:p w:rsidR="00762982" w:rsidRPr="006A5D4E" w:rsidRDefault="00762982" w:rsidP="00762982">
      <w:pPr>
        <w:ind w:firstLine="709"/>
        <w:jc w:val="both"/>
        <w:rPr>
          <w:sz w:val="24"/>
          <w:szCs w:val="24"/>
        </w:rPr>
      </w:pPr>
    </w:p>
    <w:p w:rsidR="00762982" w:rsidRPr="006A5D4E" w:rsidRDefault="00762982" w:rsidP="00762982">
      <w:pPr>
        <w:ind w:firstLine="709"/>
        <w:jc w:val="both"/>
        <w:rPr>
          <w:sz w:val="24"/>
          <w:szCs w:val="24"/>
        </w:rPr>
      </w:pPr>
    </w:p>
    <w:p w:rsidR="00762982" w:rsidRPr="006A5D4E" w:rsidRDefault="00762982" w:rsidP="00762982">
      <w:pPr>
        <w:ind w:firstLine="709"/>
        <w:jc w:val="both"/>
        <w:rPr>
          <w:sz w:val="24"/>
          <w:szCs w:val="24"/>
        </w:rPr>
      </w:pPr>
    </w:p>
    <w:p w:rsidR="00762982" w:rsidRPr="006A5D4E" w:rsidRDefault="00762982" w:rsidP="00762982">
      <w:pPr>
        <w:jc w:val="center"/>
        <w:rPr>
          <w:sz w:val="24"/>
          <w:szCs w:val="24"/>
        </w:rPr>
      </w:pPr>
    </w:p>
    <w:p w:rsidR="00762982" w:rsidRPr="006A5D4E" w:rsidRDefault="00762982" w:rsidP="00762982">
      <w:pPr>
        <w:jc w:val="center"/>
        <w:rPr>
          <w:sz w:val="24"/>
          <w:szCs w:val="24"/>
        </w:rPr>
      </w:pPr>
      <w:r w:rsidRPr="006A5D4E">
        <w:rPr>
          <w:sz w:val="24"/>
          <w:szCs w:val="24"/>
        </w:rPr>
        <w:t>Оренбург 20__.</w:t>
      </w:r>
    </w:p>
    <w:p w:rsidR="00762982" w:rsidRPr="006A5D4E" w:rsidRDefault="00762982" w:rsidP="00762982">
      <w:pPr>
        <w:jc w:val="center"/>
        <w:rPr>
          <w:sz w:val="24"/>
          <w:szCs w:val="24"/>
        </w:rPr>
      </w:pPr>
    </w:p>
    <w:p w:rsidR="00762982" w:rsidRPr="006A5D4E" w:rsidRDefault="00762982" w:rsidP="00762982">
      <w:pPr>
        <w:jc w:val="center"/>
        <w:rPr>
          <w:sz w:val="24"/>
          <w:szCs w:val="24"/>
        </w:rPr>
      </w:pPr>
    </w:p>
    <w:p w:rsidR="00762982" w:rsidRPr="006A5D4E" w:rsidRDefault="00762982" w:rsidP="00762982">
      <w:pPr>
        <w:jc w:val="center"/>
        <w:rPr>
          <w:sz w:val="24"/>
          <w:szCs w:val="24"/>
        </w:rPr>
      </w:pPr>
    </w:p>
    <w:p w:rsidR="00762982" w:rsidRPr="006A5D4E" w:rsidRDefault="00762982" w:rsidP="00762982">
      <w:pPr>
        <w:jc w:val="center"/>
        <w:rPr>
          <w:sz w:val="24"/>
          <w:szCs w:val="24"/>
        </w:rPr>
      </w:pPr>
    </w:p>
    <w:p w:rsidR="00762982" w:rsidRPr="006A5D4E" w:rsidRDefault="00762982" w:rsidP="00762982">
      <w:pPr>
        <w:jc w:val="center"/>
        <w:rPr>
          <w:sz w:val="24"/>
          <w:szCs w:val="24"/>
        </w:rPr>
      </w:pPr>
    </w:p>
    <w:p w:rsidR="00762982" w:rsidRPr="006A5D4E" w:rsidRDefault="00762982" w:rsidP="00762982">
      <w:pPr>
        <w:jc w:val="center"/>
        <w:rPr>
          <w:i/>
          <w:sz w:val="24"/>
          <w:szCs w:val="24"/>
        </w:rPr>
      </w:pPr>
      <w:r w:rsidRPr="006A5D4E">
        <w:rPr>
          <w:i/>
          <w:sz w:val="24"/>
          <w:szCs w:val="24"/>
        </w:rPr>
        <w:t>Внутренние страницы дневника по производственной практике</w:t>
      </w:r>
    </w:p>
    <w:p w:rsidR="00762982" w:rsidRPr="006A5D4E" w:rsidRDefault="00762982" w:rsidP="00762982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9"/>
        <w:gridCol w:w="5054"/>
        <w:gridCol w:w="1480"/>
        <w:gridCol w:w="2374"/>
      </w:tblGrid>
      <w:tr w:rsidR="00762982" w:rsidRPr="006A5D4E" w:rsidTr="006251D3">
        <w:tc>
          <w:tcPr>
            <w:tcW w:w="1229" w:type="dxa"/>
            <w:vAlign w:val="center"/>
          </w:tcPr>
          <w:p w:rsidR="00762982" w:rsidRPr="006A5D4E" w:rsidRDefault="00762982" w:rsidP="006251D3">
            <w:pPr>
              <w:jc w:val="center"/>
              <w:rPr>
                <w:b/>
                <w:sz w:val="20"/>
                <w:szCs w:val="20"/>
              </w:rPr>
            </w:pPr>
            <w:r w:rsidRPr="006A5D4E">
              <w:rPr>
                <w:b/>
                <w:sz w:val="20"/>
                <w:szCs w:val="20"/>
              </w:rPr>
              <w:t>Дата</w:t>
            </w:r>
          </w:p>
        </w:tc>
        <w:tc>
          <w:tcPr>
            <w:tcW w:w="5054" w:type="dxa"/>
            <w:vAlign w:val="center"/>
          </w:tcPr>
          <w:p w:rsidR="00762982" w:rsidRPr="006A5D4E" w:rsidRDefault="00762982" w:rsidP="006251D3">
            <w:pPr>
              <w:jc w:val="center"/>
              <w:rPr>
                <w:b/>
                <w:sz w:val="20"/>
                <w:szCs w:val="20"/>
              </w:rPr>
            </w:pPr>
            <w:r w:rsidRPr="006A5D4E">
              <w:rPr>
                <w:b/>
                <w:sz w:val="20"/>
                <w:szCs w:val="20"/>
              </w:rPr>
              <w:t>Краткое содержание выполненных работ</w:t>
            </w:r>
          </w:p>
        </w:tc>
        <w:tc>
          <w:tcPr>
            <w:tcW w:w="1480" w:type="dxa"/>
            <w:vAlign w:val="center"/>
          </w:tcPr>
          <w:p w:rsidR="00762982" w:rsidRPr="006A5D4E" w:rsidRDefault="00762982" w:rsidP="006251D3">
            <w:pPr>
              <w:jc w:val="center"/>
              <w:rPr>
                <w:b/>
                <w:sz w:val="20"/>
                <w:szCs w:val="20"/>
              </w:rPr>
            </w:pPr>
            <w:r w:rsidRPr="006A5D4E">
              <w:rPr>
                <w:b/>
                <w:sz w:val="20"/>
                <w:szCs w:val="20"/>
              </w:rPr>
              <w:t xml:space="preserve">Оценка </w:t>
            </w:r>
          </w:p>
        </w:tc>
        <w:tc>
          <w:tcPr>
            <w:tcW w:w="2374" w:type="dxa"/>
          </w:tcPr>
          <w:p w:rsidR="00762982" w:rsidRPr="006A5D4E" w:rsidRDefault="00762982" w:rsidP="006251D3">
            <w:pPr>
              <w:jc w:val="center"/>
              <w:rPr>
                <w:b/>
                <w:sz w:val="20"/>
                <w:szCs w:val="20"/>
              </w:rPr>
            </w:pPr>
            <w:r w:rsidRPr="006A5D4E">
              <w:rPr>
                <w:b/>
                <w:sz w:val="20"/>
                <w:szCs w:val="20"/>
              </w:rPr>
              <w:t xml:space="preserve">Подпись руководителя практики </w:t>
            </w:r>
          </w:p>
          <w:p w:rsidR="00762982" w:rsidRPr="006A5D4E" w:rsidRDefault="00762982" w:rsidP="006251D3">
            <w:pPr>
              <w:jc w:val="center"/>
              <w:rPr>
                <w:b/>
                <w:sz w:val="20"/>
                <w:szCs w:val="20"/>
              </w:rPr>
            </w:pPr>
            <w:r w:rsidRPr="006A5D4E">
              <w:rPr>
                <w:b/>
                <w:sz w:val="20"/>
                <w:szCs w:val="20"/>
              </w:rPr>
              <w:t>от организации</w:t>
            </w:r>
          </w:p>
        </w:tc>
      </w:tr>
      <w:tr w:rsidR="005B45A0" w:rsidRPr="006A5D4E" w:rsidTr="006251D3">
        <w:tc>
          <w:tcPr>
            <w:tcW w:w="1229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5.12.23</w:t>
            </w:r>
          </w:p>
        </w:tc>
        <w:tc>
          <w:tcPr>
            <w:tcW w:w="5054" w:type="dxa"/>
          </w:tcPr>
          <w:p w:rsidR="005B45A0" w:rsidRPr="006A5D4E" w:rsidRDefault="005B45A0" w:rsidP="0090653F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6A5D4E">
              <w:rPr>
                <w:sz w:val="24"/>
                <w:szCs w:val="24"/>
              </w:rPr>
              <w:t>Знакомство с программой практики и порядком её проведения. Вводный инструктаж по технике безопасности. Знакомство с предприятием производства макаронных изделий.</w:t>
            </w:r>
          </w:p>
        </w:tc>
        <w:tc>
          <w:tcPr>
            <w:tcW w:w="1480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5B45A0" w:rsidRPr="006A5D4E" w:rsidTr="006251D3">
        <w:tc>
          <w:tcPr>
            <w:tcW w:w="1229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6.12.23</w:t>
            </w:r>
          </w:p>
        </w:tc>
        <w:tc>
          <w:tcPr>
            <w:tcW w:w="5054" w:type="dxa"/>
          </w:tcPr>
          <w:p w:rsidR="005B45A0" w:rsidRPr="006A5D4E" w:rsidRDefault="005B45A0" w:rsidP="0090653F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6A5D4E">
              <w:rPr>
                <w:sz w:val="24"/>
                <w:szCs w:val="24"/>
              </w:rPr>
              <w:t>Изучение ассортимента выпускаемой продукции.</w:t>
            </w:r>
          </w:p>
          <w:p w:rsidR="005B45A0" w:rsidRPr="006A5D4E" w:rsidRDefault="005B45A0" w:rsidP="009065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5B45A0" w:rsidRPr="006A5D4E" w:rsidTr="006251D3">
        <w:tc>
          <w:tcPr>
            <w:tcW w:w="1229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7.12.23</w:t>
            </w:r>
          </w:p>
        </w:tc>
        <w:tc>
          <w:tcPr>
            <w:tcW w:w="5054" w:type="dxa"/>
          </w:tcPr>
          <w:p w:rsidR="005B45A0" w:rsidRPr="006A5D4E" w:rsidRDefault="005B45A0" w:rsidP="0090653F">
            <w:pPr>
              <w:widowControl w:val="0"/>
              <w:snapToGrid w:val="0"/>
              <w:jc w:val="both"/>
              <w:rPr>
                <w:b/>
                <w:bCs/>
                <w:sz w:val="24"/>
                <w:szCs w:val="24"/>
              </w:rPr>
            </w:pPr>
            <w:r w:rsidRPr="006A5D4E">
              <w:rPr>
                <w:sz w:val="24"/>
                <w:szCs w:val="24"/>
              </w:rPr>
              <w:t>Оценка качества сырья используемого в производстве макаронных изделий.</w:t>
            </w:r>
          </w:p>
        </w:tc>
        <w:tc>
          <w:tcPr>
            <w:tcW w:w="1480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5B45A0" w:rsidRPr="006A5D4E" w:rsidTr="006251D3">
        <w:tc>
          <w:tcPr>
            <w:tcW w:w="1229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8.12.23</w:t>
            </w:r>
          </w:p>
        </w:tc>
        <w:tc>
          <w:tcPr>
            <w:tcW w:w="5054" w:type="dxa"/>
          </w:tcPr>
          <w:p w:rsidR="005B45A0" w:rsidRPr="006A5D4E" w:rsidRDefault="005B45A0" w:rsidP="0090653F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6A5D4E">
              <w:rPr>
                <w:sz w:val="24"/>
                <w:szCs w:val="24"/>
              </w:rPr>
              <w:t>Приготовление и прессование макаронного теста.</w:t>
            </w:r>
          </w:p>
          <w:p w:rsidR="005B45A0" w:rsidRPr="006A5D4E" w:rsidRDefault="005B45A0" w:rsidP="009065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5B45A0" w:rsidRPr="006A5D4E" w:rsidTr="006251D3">
        <w:tc>
          <w:tcPr>
            <w:tcW w:w="1229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9.12.23</w:t>
            </w:r>
          </w:p>
        </w:tc>
        <w:tc>
          <w:tcPr>
            <w:tcW w:w="5054" w:type="dxa"/>
          </w:tcPr>
          <w:p w:rsidR="005B45A0" w:rsidRPr="006A5D4E" w:rsidRDefault="005B45A0" w:rsidP="0090653F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6A5D4E">
              <w:rPr>
                <w:sz w:val="24"/>
                <w:szCs w:val="24"/>
              </w:rPr>
              <w:t xml:space="preserve">Возможные дефекты в </w:t>
            </w:r>
            <w:proofErr w:type="spellStart"/>
            <w:r w:rsidRPr="006A5D4E">
              <w:rPr>
                <w:sz w:val="24"/>
                <w:szCs w:val="24"/>
              </w:rPr>
              <w:t>выприсовываемых</w:t>
            </w:r>
            <w:proofErr w:type="spellEnd"/>
            <w:r w:rsidRPr="006A5D4E">
              <w:rPr>
                <w:sz w:val="24"/>
                <w:szCs w:val="24"/>
              </w:rPr>
              <w:t xml:space="preserve"> сырых изделий.</w:t>
            </w:r>
          </w:p>
          <w:p w:rsidR="005B45A0" w:rsidRPr="006A5D4E" w:rsidRDefault="005B45A0" w:rsidP="009065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5B45A0" w:rsidRPr="006A5D4E" w:rsidTr="006251D3">
        <w:tc>
          <w:tcPr>
            <w:tcW w:w="1229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11.12.23</w:t>
            </w:r>
          </w:p>
        </w:tc>
        <w:tc>
          <w:tcPr>
            <w:tcW w:w="5054" w:type="dxa"/>
          </w:tcPr>
          <w:p w:rsidR="005B45A0" w:rsidRPr="006A5D4E" w:rsidRDefault="005B45A0" w:rsidP="0090653F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6A5D4E">
              <w:rPr>
                <w:sz w:val="24"/>
                <w:szCs w:val="24"/>
              </w:rPr>
              <w:t>Выработка макаронных изделий с добавками.</w:t>
            </w:r>
          </w:p>
          <w:p w:rsidR="005B45A0" w:rsidRPr="006A5D4E" w:rsidRDefault="005B45A0" w:rsidP="009065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5B45A0" w:rsidRPr="006A5D4E" w:rsidTr="006251D3">
        <w:tc>
          <w:tcPr>
            <w:tcW w:w="1229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12.12.23</w:t>
            </w:r>
          </w:p>
        </w:tc>
        <w:tc>
          <w:tcPr>
            <w:tcW w:w="5054" w:type="dxa"/>
          </w:tcPr>
          <w:p w:rsidR="005B45A0" w:rsidRPr="006A5D4E" w:rsidRDefault="005B45A0" w:rsidP="0090653F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proofErr w:type="gramStart"/>
            <w:r w:rsidRPr="006A5D4E">
              <w:rPr>
                <w:sz w:val="24"/>
                <w:szCs w:val="24"/>
              </w:rPr>
              <w:t xml:space="preserve">Изделия из без клейковинного и </w:t>
            </w:r>
            <w:proofErr w:type="spellStart"/>
            <w:r w:rsidRPr="006A5D4E">
              <w:rPr>
                <w:sz w:val="24"/>
                <w:szCs w:val="24"/>
              </w:rPr>
              <w:t>крахмала-содержащего</w:t>
            </w:r>
            <w:proofErr w:type="spellEnd"/>
            <w:r w:rsidRPr="006A5D4E">
              <w:rPr>
                <w:sz w:val="24"/>
                <w:szCs w:val="24"/>
              </w:rPr>
              <w:t xml:space="preserve"> сырья</w:t>
            </w:r>
            <w:proofErr w:type="gramEnd"/>
          </w:p>
          <w:p w:rsidR="005B45A0" w:rsidRPr="006A5D4E" w:rsidRDefault="005B45A0" w:rsidP="009065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5B45A0" w:rsidRPr="006A5D4E" w:rsidTr="006251D3">
        <w:tc>
          <w:tcPr>
            <w:tcW w:w="1229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13.12.23</w:t>
            </w:r>
          </w:p>
        </w:tc>
        <w:tc>
          <w:tcPr>
            <w:tcW w:w="5054" w:type="dxa"/>
          </w:tcPr>
          <w:p w:rsidR="005B45A0" w:rsidRPr="006A5D4E" w:rsidRDefault="005B45A0" w:rsidP="005B45A0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6A5D4E">
              <w:rPr>
                <w:sz w:val="24"/>
                <w:szCs w:val="24"/>
              </w:rPr>
              <w:t>Выработка макаронных изделий с добавками.</w:t>
            </w:r>
          </w:p>
          <w:p w:rsidR="005B45A0" w:rsidRPr="006A5D4E" w:rsidRDefault="005B45A0" w:rsidP="005B45A0">
            <w:pPr>
              <w:widowControl w:val="0"/>
              <w:snapToGrid w:val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5B45A0" w:rsidRPr="006A5D4E" w:rsidTr="006251D3">
        <w:tc>
          <w:tcPr>
            <w:tcW w:w="1229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14.12.23</w:t>
            </w:r>
          </w:p>
        </w:tc>
        <w:tc>
          <w:tcPr>
            <w:tcW w:w="5054" w:type="dxa"/>
          </w:tcPr>
          <w:p w:rsidR="005B45A0" w:rsidRPr="006A5D4E" w:rsidRDefault="005B45A0" w:rsidP="005B45A0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6A5D4E">
              <w:rPr>
                <w:sz w:val="24"/>
                <w:szCs w:val="24"/>
              </w:rPr>
              <w:t>Выработка макаронных изделий с добавками.</w:t>
            </w:r>
          </w:p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80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5B45A0" w:rsidRPr="006A5D4E" w:rsidTr="006251D3">
        <w:tc>
          <w:tcPr>
            <w:tcW w:w="1229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15.12.23</w:t>
            </w:r>
          </w:p>
        </w:tc>
        <w:tc>
          <w:tcPr>
            <w:tcW w:w="5054" w:type="dxa"/>
          </w:tcPr>
          <w:p w:rsidR="005B45A0" w:rsidRPr="006A5D4E" w:rsidRDefault="005B45A0" w:rsidP="005B45A0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6A5D4E">
              <w:rPr>
                <w:sz w:val="24"/>
                <w:szCs w:val="24"/>
              </w:rPr>
              <w:t>Выработка макаронных изделий с добавками.</w:t>
            </w:r>
          </w:p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80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5B45A0" w:rsidRPr="006A5D4E" w:rsidTr="006251D3">
        <w:tc>
          <w:tcPr>
            <w:tcW w:w="1229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16.12.23</w:t>
            </w:r>
          </w:p>
        </w:tc>
        <w:tc>
          <w:tcPr>
            <w:tcW w:w="5054" w:type="dxa"/>
          </w:tcPr>
          <w:p w:rsidR="005B45A0" w:rsidRPr="006A5D4E" w:rsidRDefault="005B45A0" w:rsidP="0090653F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proofErr w:type="gramStart"/>
            <w:r w:rsidRPr="006A5D4E">
              <w:rPr>
                <w:sz w:val="24"/>
                <w:szCs w:val="24"/>
              </w:rPr>
              <w:t xml:space="preserve">Изделия из без клейковинного и </w:t>
            </w:r>
            <w:proofErr w:type="spellStart"/>
            <w:r w:rsidRPr="006A5D4E">
              <w:rPr>
                <w:sz w:val="24"/>
                <w:szCs w:val="24"/>
              </w:rPr>
              <w:t>крахмала-содержащего</w:t>
            </w:r>
            <w:proofErr w:type="spellEnd"/>
            <w:r w:rsidRPr="006A5D4E">
              <w:rPr>
                <w:sz w:val="24"/>
                <w:szCs w:val="24"/>
              </w:rPr>
              <w:t xml:space="preserve"> сырья</w:t>
            </w:r>
            <w:proofErr w:type="gramEnd"/>
          </w:p>
          <w:p w:rsidR="005B45A0" w:rsidRPr="006A5D4E" w:rsidRDefault="005B45A0" w:rsidP="009065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5B45A0" w:rsidRPr="006A5D4E" w:rsidTr="006251D3">
        <w:tc>
          <w:tcPr>
            <w:tcW w:w="1229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18.12.23</w:t>
            </w:r>
          </w:p>
        </w:tc>
        <w:tc>
          <w:tcPr>
            <w:tcW w:w="5054" w:type="dxa"/>
          </w:tcPr>
          <w:p w:rsidR="005B45A0" w:rsidRPr="006A5D4E" w:rsidRDefault="005B45A0" w:rsidP="005B45A0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6A5D4E">
              <w:rPr>
                <w:sz w:val="24"/>
                <w:szCs w:val="24"/>
              </w:rPr>
              <w:t>Выработка макаронных изделий с добавками.</w:t>
            </w:r>
          </w:p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80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5B45A0" w:rsidRPr="006A5D4E" w:rsidTr="006251D3">
        <w:tc>
          <w:tcPr>
            <w:tcW w:w="1229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19.12.23</w:t>
            </w:r>
          </w:p>
        </w:tc>
        <w:tc>
          <w:tcPr>
            <w:tcW w:w="5054" w:type="dxa"/>
          </w:tcPr>
          <w:p w:rsidR="005B45A0" w:rsidRPr="006A5D4E" w:rsidRDefault="005B45A0" w:rsidP="005B45A0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6A5D4E">
              <w:rPr>
                <w:sz w:val="24"/>
                <w:szCs w:val="24"/>
              </w:rPr>
              <w:t>Выработка макаронных изделий с добавками.</w:t>
            </w:r>
          </w:p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80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5B45A0" w:rsidRPr="006A5D4E" w:rsidTr="005B45A0">
        <w:trPr>
          <w:trHeight w:val="1060"/>
        </w:trPr>
        <w:tc>
          <w:tcPr>
            <w:tcW w:w="1229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20.12.23</w:t>
            </w:r>
          </w:p>
        </w:tc>
        <w:tc>
          <w:tcPr>
            <w:tcW w:w="5054" w:type="dxa"/>
          </w:tcPr>
          <w:p w:rsidR="005B45A0" w:rsidRPr="006A5D4E" w:rsidRDefault="005B45A0" w:rsidP="0090653F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proofErr w:type="gramStart"/>
            <w:r w:rsidRPr="006A5D4E">
              <w:rPr>
                <w:sz w:val="24"/>
                <w:szCs w:val="24"/>
              </w:rPr>
              <w:t xml:space="preserve">Изделия из без клейковинного и </w:t>
            </w:r>
            <w:proofErr w:type="spellStart"/>
            <w:r w:rsidRPr="006A5D4E">
              <w:rPr>
                <w:sz w:val="24"/>
                <w:szCs w:val="24"/>
              </w:rPr>
              <w:t>крахмала-содержащего</w:t>
            </w:r>
            <w:proofErr w:type="spellEnd"/>
            <w:r w:rsidRPr="006A5D4E">
              <w:rPr>
                <w:sz w:val="24"/>
                <w:szCs w:val="24"/>
              </w:rPr>
              <w:t xml:space="preserve"> сырья</w:t>
            </w:r>
            <w:proofErr w:type="gramEnd"/>
          </w:p>
          <w:p w:rsidR="005B45A0" w:rsidRPr="006A5D4E" w:rsidRDefault="005B45A0" w:rsidP="009065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5B45A0" w:rsidRPr="006A5D4E" w:rsidTr="006251D3">
        <w:tc>
          <w:tcPr>
            <w:tcW w:w="1229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21.12.23</w:t>
            </w:r>
          </w:p>
        </w:tc>
        <w:tc>
          <w:tcPr>
            <w:tcW w:w="5054" w:type="dxa"/>
          </w:tcPr>
          <w:p w:rsidR="005B45A0" w:rsidRPr="006A5D4E" w:rsidRDefault="005B45A0" w:rsidP="005B45A0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6A5D4E">
              <w:rPr>
                <w:sz w:val="24"/>
                <w:szCs w:val="24"/>
              </w:rPr>
              <w:t>Методы контроля качества полуфабрикатов, добавок, готовой продукции. Оформление отчета по практики.</w:t>
            </w:r>
          </w:p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80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5B45A0" w:rsidRPr="006A5D4E" w:rsidTr="006251D3">
        <w:tc>
          <w:tcPr>
            <w:tcW w:w="1229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22.12.23</w:t>
            </w:r>
          </w:p>
        </w:tc>
        <w:tc>
          <w:tcPr>
            <w:tcW w:w="5054" w:type="dxa"/>
          </w:tcPr>
          <w:p w:rsidR="005B45A0" w:rsidRPr="006A5D4E" w:rsidRDefault="005B45A0" w:rsidP="0090653F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6A5D4E">
              <w:rPr>
                <w:sz w:val="24"/>
                <w:szCs w:val="24"/>
              </w:rPr>
              <w:t>Методы контроля качества полуфабрикатов, добавок, готовой продукции. Оформление отчета по практики.</w:t>
            </w:r>
          </w:p>
          <w:p w:rsidR="005B45A0" w:rsidRPr="006A5D4E" w:rsidRDefault="005B45A0" w:rsidP="0090653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80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5B45A0" w:rsidRPr="006A5D4E" w:rsidTr="006251D3">
        <w:tc>
          <w:tcPr>
            <w:tcW w:w="1229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23.12.23</w:t>
            </w:r>
          </w:p>
        </w:tc>
        <w:tc>
          <w:tcPr>
            <w:tcW w:w="5054" w:type="dxa"/>
          </w:tcPr>
          <w:p w:rsidR="005B45A0" w:rsidRPr="006A5D4E" w:rsidRDefault="005B45A0" w:rsidP="005B45A0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6A5D4E">
              <w:rPr>
                <w:sz w:val="24"/>
                <w:szCs w:val="24"/>
              </w:rPr>
              <w:t>Методы контроля качества полуфабрикатов, добавок, готовой продукции. Оформление отчета по практики.</w:t>
            </w:r>
          </w:p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80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5B45A0" w:rsidRPr="006A5D4E" w:rsidTr="006251D3">
        <w:tc>
          <w:tcPr>
            <w:tcW w:w="1229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25.12.23</w:t>
            </w:r>
          </w:p>
        </w:tc>
        <w:tc>
          <w:tcPr>
            <w:tcW w:w="5054" w:type="dxa"/>
          </w:tcPr>
          <w:p w:rsidR="005B45A0" w:rsidRPr="006A5D4E" w:rsidRDefault="005B45A0" w:rsidP="005B45A0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6A5D4E">
              <w:rPr>
                <w:sz w:val="24"/>
                <w:szCs w:val="24"/>
              </w:rPr>
              <w:t>Методы контроля качества полуфабрикатов, добавок, готовой продукции. Оформление отчета по практики.</w:t>
            </w:r>
          </w:p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80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5B45A0" w:rsidRPr="006A5D4E" w:rsidRDefault="005B45A0" w:rsidP="006251D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762982" w:rsidRPr="006A5D4E" w:rsidRDefault="00762982" w:rsidP="00762982">
      <w:pPr>
        <w:jc w:val="right"/>
        <w:rPr>
          <w:b/>
          <w:sz w:val="24"/>
          <w:szCs w:val="24"/>
        </w:rPr>
      </w:pPr>
    </w:p>
    <w:p w:rsidR="00762982" w:rsidRPr="006A5D4E" w:rsidRDefault="00762982" w:rsidP="00762982">
      <w:pPr>
        <w:jc w:val="right"/>
        <w:rPr>
          <w:b/>
          <w:sz w:val="24"/>
          <w:szCs w:val="24"/>
        </w:rPr>
      </w:pPr>
    </w:p>
    <w:p w:rsidR="00762982" w:rsidRPr="006A5D4E" w:rsidRDefault="00762982" w:rsidP="00762982">
      <w:pPr>
        <w:jc w:val="center"/>
        <w:rPr>
          <w:b/>
          <w:sz w:val="24"/>
          <w:szCs w:val="24"/>
        </w:rPr>
      </w:pPr>
    </w:p>
    <w:p w:rsidR="00762982" w:rsidRPr="006A5D4E" w:rsidRDefault="00762982" w:rsidP="00762982">
      <w:pPr>
        <w:ind w:firstLine="709"/>
        <w:jc w:val="both"/>
        <w:rPr>
          <w:i/>
          <w:sz w:val="24"/>
          <w:szCs w:val="24"/>
        </w:rPr>
      </w:pPr>
      <w:r w:rsidRPr="006A5D4E">
        <w:rPr>
          <w:b/>
          <w:sz w:val="24"/>
          <w:szCs w:val="24"/>
        </w:rPr>
        <w:t>Приложения к дневнику практики</w:t>
      </w:r>
      <w:r w:rsidRPr="006A5D4E">
        <w:rPr>
          <w:i/>
          <w:sz w:val="24"/>
          <w:szCs w:val="24"/>
        </w:rPr>
        <w:t>: графические, аудио-, фото-, виде</w:t>
      </w:r>
      <w:proofErr w:type="gramStart"/>
      <w:r w:rsidRPr="006A5D4E">
        <w:rPr>
          <w:i/>
          <w:sz w:val="24"/>
          <w:szCs w:val="24"/>
        </w:rPr>
        <w:t>о-</w:t>
      </w:r>
      <w:proofErr w:type="gramEnd"/>
      <w:r w:rsidRPr="006A5D4E">
        <w:rPr>
          <w:i/>
          <w:sz w:val="24"/>
          <w:szCs w:val="24"/>
        </w:rPr>
        <w:t>, материалы, наглядные образцы изделий, подтверждающие практический опыт, полученный на практике</w:t>
      </w:r>
    </w:p>
    <w:p w:rsidR="00762982" w:rsidRPr="006A5D4E" w:rsidRDefault="00762982" w:rsidP="00762982">
      <w:pPr>
        <w:spacing w:line="276" w:lineRule="auto"/>
        <w:jc w:val="right"/>
        <w:rPr>
          <w:sz w:val="24"/>
          <w:szCs w:val="24"/>
        </w:rPr>
      </w:pPr>
      <w:r w:rsidRPr="006A5D4E">
        <w:rPr>
          <w:sz w:val="24"/>
          <w:szCs w:val="24"/>
        </w:rPr>
        <w:br w:type="page"/>
      </w:r>
      <w:r w:rsidRPr="006A5D4E">
        <w:rPr>
          <w:sz w:val="24"/>
          <w:szCs w:val="24"/>
        </w:rPr>
        <w:lastRenderedPageBreak/>
        <w:t>Приложение</w:t>
      </w:r>
      <w:proofErr w:type="gramStart"/>
      <w:r w:rsidR="00B31017">
        <w:rPr>
          <w:sz w:val="24"/>
          <w:szCs w:val="24"/>
        </w:rPr>
        <w:t xml:space="preserve"> В</w:t>
      </w:r>
      <w:proofErr w:type="gramEnd"/>
    </w:p>
    <w:p w:rsidR="00762982" w:rsidRPr="006A5D4E" w:rsidRDefault="00762982" w:rsidP="00762982">
      <w:pPr>
        <w:jc w:val="center"/>
        <w:rPr>
          <w:bCs/>
          <w:sz w:val="18"/>
          <w:szCs w:val="18"/>
        </w:rPr>
      </w:pPr>
      <w:r w:rsidRPr="006A5D4E">
        <w:rPr>
          <w:bCs/>
          <w:sz w:val="18"/>
          <w:szCs w:val="18"/>
        </w:rPr>
        <w:t xml:space="preserve">Государственное автономное профессиональное образовательное учреждение </w:t>
      </w:r>
    </w:p>
    <w:p w:rsidR="00762982" w:rsidRPr="006A5D4E" w:rsidRDefault="00762982" w:rsidP="00762982">
      <w:pPr>
        <w:jc w:val="center"/>
        <w:rPr>
          <w:bCs/>
          <w:caps/>
          <w:shadow/>
          <w:sz w:val="18"/>
          <w:szCs w:val="18"/>
        </w:rPr>
      </w:pPr>
      <w:r w:rsidRPr="006A5D4E">
        <w:rPr>
          <w:bCs/>
          <w:caps/>
          <w:shadow/>
          <w:sz w:val="18"/>
          <w:szCs w:val="18"/>
        </w:rPr>
        <w:t>«Оренбургский государственный колледж»</w:t>
      </w:r>
    </w:p>
    <w:p w:rsidR="00762982" w:rsidRPr="006A5D4E" w:rsidRDefault="00762982" w:rsidP="00762982">
      <w:pPr>
        <w:jc w:val="center"/>
        <w:rPr>
          <w:rFonts w:ascii="Calibri" w:hAnsi="Calibri"/>
          <w:b/>
          <w:caps/>
          <w:shadow/>
          <w:sz w:val="24"/>
          <w:szCs w:val="24"/>
        </w:rPr>
      </w:pPr>
    </w:p>
    <w:p w:rsidR="00762982" w:rsidRPr="006A5D4E" w:rsidRDefault="00762982" w:rsidP="00762982">
      <w:pPr>
        <w:jc w:val="center"/>
        <w:rPr>
          <w:rFonts w:ascii="Calibri" w:hAnsi="Calibri"/>
          <w:b/>
          <w:caps/>
          <w:shadow/>
          <w:sz w:val="20"/>
          <w:szCs w:val="20"/>
        </w:rPr>
      </w:pPr>
      <w:r w:rsidRPr="006A5D4E">
        <w:rPr>
          <w:rFonts w:ascii="Times New Roman Полужирный" w:hAnsi="Times New Roman Полужирный"/>
          <w:b/>
          <w:caps/>
          <w:shadow/>
          <w:sz w:val="20"/>
          <w:szCs w:val="20"/>
        </w:rPr>
        <w:t xml:space="preserve">Характеристика профессиональной деятельности </w:t>
      </w:r>
      <w:proofErr w:type="gramStart"/>
      <w:r w:rsidRPr="006A5D4E">
        <w:rPr>
          <w:rFonts w:ascii="Times New Roman Полужирный" w:hAnsi="Times New Roman Полужирный"/>
          <w:b/>
          <w:caps/>
          <w:shadow/>
          <w:sz w:val="20"/>
          <w:szCs w:val="20"/>
        </w:rPr>
        <w:t>обучающегося</w:t>
      </w:r>
      <w:proofErr w:type="gramEnd"/>
      <w:r w:rsidRPr="006A5D4E">
        <w:rPr>
          <w:rFonts w:ascii="Times New Roman Полужирный" w:hAnsi="Times New Roman Полужирный"/>
          <w:b/>
          <w:caps/>
          <w:shadow/>
          <w:sz w:val="20"/>
          <w:szCs w:val="20"/>
        </w:rPr>
        <w:t xml:space="preserve"> </w:t>
      </w:r>
    </w:p>
    <w:p w:rsidR="00762982" w:rsidRPr="006A5D4E" w:rsidRDefault="00762982" w:rsidP="00762982">
      <w:pPr>
        <w:jc w:val="center"/>
        <w:rPr>
          <w:rFonts w:ascii="Calibri" w:hAnsi="Calibri"/>
          <w:b/>
          <w:caps/>
          <w:shadow/>
          <w:sz w:val="22"/>
          <w:szCs w:val="22"/>
        </w:rPr>
      </w:pPr>
      <w:r w:rsidRPr="006A5D4E">
        <w:rPr>
          <w:rFonts w:ascii="Times New Roman Полужирный" w:hAnsi="Times New Roman Полужирный"/>
          <w:b/>
          <w:caps/>
          <w:shadow/>
          <w:sz w:val="20"/>
          <w:szCs w:val="20"/>
        </w:rPr>
        <w:t>во время производственной практики</w:t>
      </w:r>
    </w:p>
    <w:p w:rsidR="00762982" w:rsidRPr="006A5D4E" w:rsidRDefault="00762982" w:rsidP="00762982">
      <w:pPr>
        <w:jc w:val="center"/>
        <w:rPr>
          <w:rFonts w:ascii="Calibri" w:hAnsi="Calibri"/>
          <w:b/>
          <w:caps/>
          <w:shadow/>
          <w:sz w:val="24"/>
          <w:szCs w:val="24"/>
        </w:rPr>
      </w:pPr>
    </w:p>
    <w:p w:rsidR="00762982" w:rsidRPr="006A5D4E" w:rsidRDefault="00762982" w:rsidP="00762982">
      <w:pPr>
        <w:spacing w:line="276" w:lineRule="auto"/>
        <w:ind w:firstLine="6"/>
        <w:jc w:val="both"/>
        <w:rPr>
          <w:sz w:val="20"/>
          <w:szCs w:val="20"/>
        </w:rPr>
      </w:pPr>
      <w:r w:rsidRPr="006A5D4E">
        <w:rPr>
          <w:sz w:val="20"/>
          <w:szCs w:val="20"/>
        </w:rPr>
        <w:t>Обучающийся</w:t>
      </w:r>
      <w:proofErr w:type="gramStart"/>
      <w:r w:rsidRPr="006A5D4E">
        <w:rPr>
          <w:sz w:val="20"/>
          <w:szCs w:val="20"/>
        </w:rPr>
        <w:t xml:space="preserve"> (-</w:t>
      </w:r>
      <w:proofErr w:type="spellStart"/>
      <w:proofErr w:type="gramEnd"/>
      <w:r w:rsidRPr="006A5D4E">
        <w:rPr>
          <w:sz w:val="20"/>
          <w:szCs w:val="20"/>
        </w:rPr>
        <w:t>аяся</w:t>
      </w:r>
      <w:proofErr w:type="spellEnd"/>
      <w:r w:rsidRPr="006A5D4E">
        <w:rPr>
          <w:sz w:val="20"/>
          <w:szCs w:val="20"/>
        </w:rPr>
        <w:t xml:space="preserve">)__________________________________________________ № группы ____ по специальности  </w:t>
      </w:r>
      <w:r w:rsidRPr="006A5D4E">
        <w:rPr>
          <w:i/>
          <w:sz w:val="20"/>
          <w:szCs w:val="20"/>
          <w:u w:val="single"/>
        </w:rPr>
        <w:t xml:space="preserve">19.02.03 Технология хлеба, кондитерских и макаронных изделий </w:t>
      </w:r>
      <w:r w:rsidRPr="006A5D4E">
        <w:rPr>
          <w:sz w:val="20"/>
          <w:szCs w:val="20"/>
        </w:rPr>
        <w:t xml:space="preserve">проходил (-а) производственную практику в рамках профессионального модуля </w:t>
      </w:r>
      <w:r w:rsidRPr="006A5D4E">
        <w:rPr>
          <w:i/>
          <w:sz w:val="20"/>
          <w:szCs w:val="20"/>
          <w:u w:val="single"/>
        </w:rPr>
        <w:t xml:space="preserve">ПМ 04.  Производство макаронных изделий  </w:t>
      </w:r>
      <w:r w:rsidRPr="006A5D4E">
        <w:rPr>
          <w:sz w:val="20"/>
          <w:szCs w:val="20"/>
        </w:rPr>
        <w:t xml:space="preserve">с «___» ___________ 20__ г. по «___» ________ 20__г. </w:t>
      </w:r>
    </w:p>
    <w:p w:rsidR="00762982" w:rsidRPr="006A5D4E" w:rsidRDefault="00762982" w:rsidP="00762982">
      <w:pPr>
        <w:spacing w:line="276" w:lineRule="auto"/>
        <w:ind w:firstLine="6"/>
        <w:rPr>
          <w:sz w:val="20"/>
          <w:szCs w:val="20"/>
        </w:rPr>
      </w:pPr>
      <w:r w:rsidRPr="006A5D4E">
        <w:rPr>
          <w:sz w:val="20"/>
          <w:szCs w:val="20"/>
        </w:rPr>
        <w:t>На базе ______________________________________________________________________________________________</w:t>
      </w:r>
    </w:p>
    <w:p w:rsidR="00762982" w:rsidRPr="006A5D4E" w:rsidRDefault="00762982" w:rsidP="00762982">
      <w:pPr>
        <w:spacing w:line="276" w:lineRule="auto"/>
        <w:ind w:firstLine="6"/>
        <w:jc w:val="center"/>
        <w:rPr>
          <w:i/>
          <w:sz w:val="16"/>
          <w:szCs w:val="16"/>
        </w:rPr>
      </w:pPr>
      <w:r w:rsidRPr="006A5D4E">
        <w:rPr>
          <w:i/>
          <w:sz w:val="16"/>
          <w:szCs w:val="16"/>
        </w:rPr>
        <w:t xml:space="preserve"> (Полное наименование предприятия, организации)</w:t>
      </w:r>
    </w:p>
    <w:p w:rsidR="00762982" w:rsidRPr="006A5D4E" w:rsidRDefault="00762982" w:rsidP="00762982">
      <w:pPr>
        <w:ind w:firstLine="6"/>
        <w:jc w:val="both"/>
        <w:rPr>
          <w:sz w:val="16"/>
          <w:szCs w:val="16"/>
        </w:rPr>
      </w:pPr>
    </w:p>
    <w:p w:rsidR="00762982" w:rsidRPr="006A5D4E" w:rsidRDefault="00762982" w:rsidP="00762982">
      <w:pPr>
        <w:ind w:firstLine="708"/>
        <w:jc w:val="both"/>
        <w:rPr>
          <w:sz w:val="20"/>
          <w:szCs w:val="20"/>
        </w:rPr>
      </w:pPr>
      <w:r w:rsidRPr="006A5D4E">
        <w:rPr>
          <w:sz w:val="20"/>
          <w:szCs w:val="20"/>
        </w:rPr>
        <w:t xml:space="preserve">За время прохождения практики </w:t>
      </w:r>
      <w:proofErr w:type="gramStart"/>
      <w:r w:rsidRPr="006A5D4E">
        <w:rPr>
          <w:sz w:val="20"/>
          <w:szCs w:val="20"/>
        </w:rPr>
        <w:t>обучающийся</w:t>
      </w:r>
      <w:proofErr w:type="gramEnd"/>
      <w:r w:rsidRPr="006A5D4E">
        <w:rPr>
          <w:sz w:val="20"/>
          <w:szCs w:val="20"/>
        </w:rPr>
        <w:t xml:space="preserve"> продемонстрировал следующие результаты деятельности:</w:t>
      </w:r>
    </w:p>
    <w:p w:rsidR="00762982" w:rsidRPr="006A5D4E" w:rsidRDefault="00762982" w:rsidP="00762982">
      <w:pPr>
        <w:numPr>
          <w:ilvl w:val="0"/>
          <w:numId w:val="27"/>
        </w:numPr>
        <w:jc w:val="both"/>
        <w:rPr>
          <w:b/>
          <w:sz w:val="20"/>
          <w:szCs w:val="20"/>
        </w:rPr>
      </w:pPr>
      <w:r w:rsidRPr="006A5D4E">
        <w:rPr>
          <w:b/>
          <w:sz w:val="20"/>
          <w:szCs w:val="20"/>
        </w:rPr>
        <w:t>Освоение общих компетенций:</w:t>
      </w:r>
    </w:p>
    <w:tbl>
      <w:tblPr>
        <w:tblW w:w="10456" w:type="dxa"/>
        <w:jc w:val="center"/>
        <w:tblInd w:w="-1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2"/>
        <w:gridCol w:w="25"/>
        <w:gridCol w:w="2169"/>
      </w:tblGrid>
      <w:tr w:rsidR="00762982" w:rsidRPr="006A5D4E" w:rsidTr="006251D3">
        <w:trPr>
          <w:trHeight w:val="351"/>
          <w:jc w:val="center"/>
        </w:trPr>
        <w:tc>
          <w:tcPr>
            <w:tcW w:w="10456" w:type="dxa"/>
            <w:gridSpan w:val="3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rPr>
                <w:sz w:val="20"/>
                <w:szCs w:val="20"/>
              </w:rPr>
            </w:pPr>
            <w:r w:rsidRPr="006A5D4E">
              <w:rPr>
                <w:b/>
                <w:sz w:val="20"/>
                <w:szCs w:val="20"/>
              </w:rPr>
              <w:t>ОК</w:t>
            </w:r>
            <w:proofErr w:type="gramStart"/>
            <w:r w:rsidRPr="006A5D4E">
              <w:rPr>
                <w:b/>
                <w:sz w:val="20"/>
                <w:szCs w:val="20"/>
              </w:rPr>
              <w:t>1</w:t>
            </w:r>
            <w:proofErr w:type="gramEnd"/>
            <w:r w:rsidRPr="006A5D4E">
              <w:rPr>
                <w:b/>
                <w:sz w:val="20"/>
                <w:szCs w:val="20"/>
              </w:rPr>
              <w:t>.</w:t>
            </w:r>
            <w:r w:rsidRPr="006A5D4E">
              <w:rPr>
                <w:sz w:val="24"/>
                <w:szCs w:val="24"/>
              </w:rPr>
              <w:t xml:space="preserve"> </w:t>
            </w:r>
            <w:r w:rsidRPr="006A5D4E">
              <w:rPr>
                <w:b/>
                <w:sz w:val="20"/>
                <w:szCs w:val="20"/>
              </w:rPr>
              <w:t>Понимать сущность и социальную значимость своей будущей профессии проявлять к ней устойчивый интерес</w:t>
            </w:r>
          </w:p>
        </w:tc>
      </w:tr>
      <w:tr w:rsidR="00762982" w:rsidRPr="006A5D4E" w:rsidTr="006251D3">
        <w:trPr>
          <w:trHeight w:val="449"/>
          <w:jc w:val="center"/>
        </w:trPr>
        <w:tc>
          <w:tcPr>
            <w:tcW w:w="8262" w:type="dxa"/>
            <w:shd w:val="clear" w:color="auto" w:fill="auto"/>
          </w:tcPr>
          <w:p w:rsidR="00762982" w:rsidRPr="006A5D4E" w:rsidRDefault="00762982" w:rsidP="006251D3">
            <w:pPr>
              <w:ind w:hanging="56"/>
              <w:jc w:val="both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 xml:space="preserve">Имеет устойчивую профессионально-педагогическую направленность личности (считает, что в профессии всерьез и надолго), воспринимает профессиональную деятельность в качестве сферы самореализации 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762982" w:rsidRPr="006A5D4E" w:rsidTr="006251D3">
        <w:trPr>
          <w:trHeight w:val="449"/>
          <w:jc w:val="center"/>
        </w:trPr>
        <w:tc>
          <w:tcPr>
            <w:tcW w:w="8262" w:type="dxa"/>
            <w:shd w:val="clear" w:color="auto" w:fill="auto"/>
          </w:tcPr>
          <w:p w:rsidR="00762982" w:rsidRPr="006A5D4E" w:rsidRDefault="00762982" w:rsidP="006251D3">
            <w:pPr>
              <w:ind w:hanging="56"/>
              <w:jc w:val="both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Имеет устойчивую нравственную позицию, чувство профессиональной чести, достоинства, разделяет профессиональные ценности.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762982" w:rsidRPr="006A5D4E" w:rsidTr="006251D3">
        <w:trPr>
          <w:trHeight w:val="449"/>
          <w:jc w:val="center"/>
        </w:trPr>
        <w:tc>
          <w:tcPr>
            <w:tcW w:w="8262" w:type="dxa"/>
            <w:shd w:val="clear" w:color="auto" w:fill="auto"/>
          </w:tcPr>
          <w:p w:rsidR="00762982" w:rsidRPr="006A5D4E" w:rsidRDefault="00762982" w:rsidP="006251D3">
            <w:pPr>
              <w:ind w:hanging="56"/>
              <w:jc w:val="both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 xml:space="preserve">Испытывает уважение к представителям выбранной профессии, осознает ее социальную значимость 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762982" w:rsidRPr="006A5D4E" w:rsidTr="006251D3">
        <w:trPr>
          <w:trHeight w:val="449"/>
          <w:jc w:val="center"/>
        </w:trPr>
        <w:tc>
          <w:tcPr>
            <w:tcW w:w="8262" w:type="dxa"/>
            <w:shd w:val="clear" w:color="auto" w:fill="auto"/>
          </w:tcPr>
          <w:p w:rsidR="00762982" w:rsidRPr="006A5D4E" w:rsidRDefault="00762982" w:rsidP="006251D3">
            <w:pPr>
              <w:ind w:hanging="56"/>
              <w:jc w:val="both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Проявляет устойчивый интерес к формированию профессиональных знаний к способам и результатам труда, удовлетворенность трудом.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762982" w:rsidRPr="006A5D4E" w:rsidTr="006251D3">
        <w:trPr>
          <w:trHeight w:val="449"/>
          <w:jc w:val="center"/>
        </w:trPr>
        <w:tc>
          <w:tcPr>
            <w:tcW w:w="8262" w:type="dxa"/>
            <w:shd w:val="clear" w:color="auto" w:fill="auto"/>
          </w:tcPr>
          <w:p w:rsidR="00762982" w:rsidRPr="006A5D4E" w:rsidRDefault="00762982" w:rsidP="006251D3">
            <w:pPr>
              <w:jc w:val="both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 xml:space="preserve">Испытывает  потребность  в интеллектуальном труде, личностном и карьерном росте. Положительно </w:t>
            </w:r>
            <w:proofErr w:type="gramStart"/>
            <w:r w:rsidRPr="006A5D4E">
              <w:rPr>
                <w:i/>
                <w:sz w:val="20"/>
                <w:szCs w:val="20"/>
              </w:rPr>
              <w:t>ориентирован</w:t>
            </w:r>
            <w:proofErr w:type="gramEnd"/>
            <w:r w:rsidRPr="006A5D4E">
              <w:rPr>
                <w:i/>
                <w:sz w:val="20"/>
                <w:szCs w:val="20"/>
              </w:rPr>
              <w:t xml:space="preserve"> на получение более высокого уровня квалификации..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762982" w:rsidRPr="006A5D4E" w:rsidTr="006251D3">
        <w:trPr>
          <w:trHeight w:val="449"/>
          <w:jc w:val="center"/>
        </w:trPr>
        <w:tc>
          <w:tcPr>
            <w:tcW w:w="10456" w:type="dxa"/>
            <w:gridSpan w:val="3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rPr>
                <w:sz w:val="20"/>
                <w:szCs w:val="20"/>
              </w:rPr>
            </w:pPr>
            <w:r w:rsidRPr="006A5D4E">
              <w:rPr>
                <w:b/>
                <w:sz w:val="20"/>
                <w:szCs w:val="20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762982" w:rsidRPr="006A5D4E" w:rsidTr="006251D3">
        <w:trPr>
          <w:trHeight w:val="449"/>
          <w:jc w:val="center"/>
        </w:trPr>
        <w:tc>
          <w:tcPr>
            <w:tcW w:w="8262" w:type="dxa"/>
            <w:shd w:val="clear" w:color="auto" w:fill="auto"/>
          </w:tcPr>
          <w:p w:rsidR="00762982" w:rsidRPr="006A5D4E" w:rsidRDefault="00762982" w:rsidP="006251D3">
            <w:pPr>
              <w:ind w:left="228"/>
              <w:jc w:val="both"/>
              <w:rPr>
                <w:i/>
                <w:sz w:val="20"/>
                <w:szCs w:val="20"/>
              </w:rPr>
            </w:pPr>
            <w:r w:rsidRPr="006A5D4E">
              <w:rPr>
                <w:i/>
                <w:color w:val="000000"/>
                <w:sz w:val="20"/>
                <w:szCs w:val="20"/>
              </w:rPr>
              <w:t>Адекватно оценивает возникающие профессиональные задачи</w:t>
            </w:r>
            <w:proofErr w:type="gramStart"/>
            <w:r w:rsidRPr="006A5D4E">
              <w:rPr>
                <w:i/>
                <w:color w:val="000000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2194" w:type="dxa"/>
            <w:gridSpan w:val="2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762982" w:rsidRPr="006A5D4E" w:rsidTr="006251D3">
        <w:trPr>
          <w:trHeight w:val="449"/>
          <w:jc w:val="center"/>
        </w:trPr>
        <w:tc>
          <w:tcPr>
            <w:tcW w:w="8262" w:type="dxa"/>
            <w:shd w:val="clear" w:color="auto" w:fill="auto"/>
          </w:tcPr>
          <w:p w:rsidR="00762982" w:rsidRPr="006A5D4E" w:rsidRDefault="00762982" w:rsidP="006251D3">
            <w:pPr>
              <w:ind w:left="228"/>
              <w:jc w:val="both"/>
              <w:rPr>
                <w:i/>
                <w:spacing w:val="-4"/>
                <w:sz w:val="20"/>
                <w:szCs w:val="20"/>
              </w:rPr>
            </w:pPr>
            <w:r w:rsidRPr="006A5D4E">
              <w:rPr>
                <w:i/>
                <w:spacing w:val="-4"/>
                <w:sz w:val="20"/>
                <w:szCs w:val="20"/>
              </w:rPr>
              <w:t>Планирует деятельность по решению задачи, в том числе разбивает цель на задачи, подбирая из числа известных технологии (элементы технологий), позволяющие решить каждую из задач в соответствии  с условиями (критериями качества и эффективности) и имеющимися ресурсами</w:t>
            </w:r>
            <w:proofErr w:type="gramStart"/>
            <w:r w:rsidRPr="006A5D4E">
              <w:rPr>
                <w:i/>
                <w:spacing w:val="-4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2194" w:type="dxa"/>
            <w:gridSpan w:val="2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762982" w:rsidRPr="006A5D4E" w:rsidTr="006251D3">
        <w:trPr>
          <w:trHeight w:val="449"/>
          <w:jc w:val="center"/>
        </w:trPr>
        <w:tc>
          <w:tcPr>
            <w:tcW w:w="8262" w:type="dxa"/>
            <w:shd w:val="clear" w:color="auto" w:fill="auto"/>
          </w:tcPr>
          <w:p w:rsidR="00762982" w:rsidRPr="006A5D4E" w:rsidRDefault="00762982" w:rsidP="006251D3">
            <w:pPr>
              <w:ind w:left="228"/>
              <w:jc w:val="both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Анализирует потребности в ресурсах и планирует ресурсы в соответствии выбранным способом решения задачи.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762982" w:rsidRPr="006A5D4E" w:rsidTr="006251D3">
        <w:trPr>
          <w:trHeight w:val="449"/>
          <w:jc w:val="center"/>
        </w:trPr>
        <w:tc>
          <w:tcPr>
            <w:tcW w:w="8262" w:type="dxa"/>
            <w:shd w:val="clear" w:color="auto" w:fill="auto"/>
          </w:tcPr>
          <w:p w:rsidR="00762982" w:rsidRPr="006A5D4E" w:rsidRDefault="00762982" w:rsidP="006251D3">
            <w:pPr>
              <w:ind w:left="228"/>
              <w:jc w:val="both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Оценивает процесс и результаты своей профессиональной деятельности в целом и по частям, способен увидеть свои плюсы и минусы.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762982" w:rsidRPr="006A5D4E" w:rsidTr="006251D3">
        <w:trPr>
          <w:trHeight w:val="449"/>
          <w:jc w:val="center"/>
        </w:trPr>
        <w:tc>
          <w:tcPr>
            <w:tcW w:w="8262" w:type="dxa"/>
            <w:shd w:val="clear" w:color="auto" w:fill="auto"/>
          </w:tcPr>
          <w:p w:rsidR="00762982" w:rsidRPr="006A5D4E" w:rsidRDefault="00762982" w:rsidP="006251D3">
            <w:pPr>
              <w:ind w:left="228"/>
              <w:jc w:val="both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Соотносит достигнутые результаты с поставленными целями, профессиональными нормами и образцами.</w:t>
            </w:r>
          </w:p>
          <w:p w:rsidR="00762982" w:rsidRPr="006A5D4E" w:rsidRDefault="00762982" w:rsidP="006251D3">
            <w:pPr>
              <w:ind w:left="228"/>
              <w:jc w:val="both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Корректирует и перестраивает деятельность в изменившихся условиях.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762982" w:rsidRPr="006A5D4E" w:rsidTr="006251D3">
        <w:trPr>
          <w:trHeight w:val="145"/>
          <w:jc w:val="center"/>
        </w:trPr>
        <w:tc>
          <w:tcPr>
            <w:tcW w:w="10456" w:type="dxa"/>
            <w:gridSpan w:val="3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rPr>
                <w:sz w:val="20"/>
                <w:szCs w:val="20"/>
              </w:rPr>
            </w:pPr>
            <w:r w:rsidRPr="006A5D4E">
              <w:rPr>
                <w:b/>
                <w:sz w:val="20"/>
                <w:szCs w:val="20"/>
              </w:rPr>
              <w:t xml:space="preserve">ОК 3. </w:t>
            </w:r>
            <w:r w:rsidRPr="006A5D4E">
              <w:rPr>
                <w:b/>
                <w:spacing w:val="-6"/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762982" w:rsidRPr="006A5D4E" w:rsidTr="006251D3">
        <w:trPr>
          <w:trHeight w:val="599"/>
          <w:jc w:val="center"/>
        </w:trPr>
        <w:tc>
          <w:tcPr>
            <w:tcW w:w="8262" w:type="dxa"/>
            <w:shd w:val="clear" w:color="auto" w:fill="auto"/>
          </w:tcPr>
          <w:p w:rsidR="00762982" w:rsidRPr="006A5D4E" w:rsidRDefault="00762982" w:rsidP="006251D3">
            <w:pPr>
              <w:widowControl w:val="0"/>
              <w:tabs>
                <w:tab w:val="left" w:pos="305"/>
              </w:tabs>
              <w:jc w:val="both"/>
              <w:rPr>
                <w:b/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 xml:space="preserve">Активно осуществляет ориентировку в новых условиях. </w:t>
            </w:r>
            <w:proofErr w:type="gramStart"/>
            <w:r w:rsidRPr="006A5D4E">
              <w:rPr>
                <w:i/>
                <w:sz w:val="20"/>
                <w:szCs w:val="20"/>
              </w:rPr>
              <w:t>Способен</w:t>
            </w:r>
            <w:proofErr w:type="gramEnd"/>
            <w:r w:rsidRPr="006A5D4E">
              <w:rPr>
                <w:i/>
                <w:sz w:val="20"/>
                <w:szCs w:val="20"/>
              </w:rPr>
              <w:t xml:space="preserve"> адекватно оценить возникшую ситуацию и ее последствия, свои возможности и существующие ресурсы для ее разрешения.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762982" w:rsidRPr="006A5D4E" w:rsidTr="006251D3">
        <w:trPr>
          <w:trHeight w:val="599"/>
          <w:jc w:val="center"/>
        </w:trPr>
        <w:tc>
          <w:tcPr>
            <w:tcW w:w="8262" w:type="dxa"/>
            <w:shd w:val="clear" w:color="auto" w:fill="auto"/>
          </w:tcPr>
          <w:p w:rsidR="00762982" w:rsidRPr="006A5D4E" w:rsidRDefault="00762982" w:rsidP="006251D3">
            <w:pPr>
              <w:widowControl w:val="0"/>
              <w:tabs>
                <w:tab w:val="left" w:pos="305"/>
              </w:tabs>
              <w:jc w:val="both"/>
              <w:rPr>
                <w:b/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Ищет различные варианты выполнения решений. Выстраивает варианты альтернативных действий на случай возникновения непредвиденных ситуаций.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762982" w:rsidRPr="006A5D4E" w:rsidTr="006251D3">
        <w:trPr>
          <w:trHeight w:val="599"/>
          <w:jc w:val="center"/>
        </w:trPr>
        <w:tc>
          <w:tcPr>
            <w:tcW w:w="8262" w:type="dxa"/>
            <w:shd w:val="clear" w:color="auto" w:fill="auto"/>
          </w:tcPr>
          <w:p w:rsidR="00762982" w:rsidRPr="006A5D4E" w:rsidRDefault="00762982" w:rsidP="006251D3">
            <w:pPr>
              <w:widowControl w:val="0"/>
              <w:tabs>
                <w:tab w:val="left" w:pos="305"/>
              </w:tabs>
              <w:jc w:val="both"/>
              <w:rPr>
                <w:b/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Быстро собирает и использует всю информацию, необходимую для принятия решения.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762982" w:rsidRPr="006A5D4E" w:rsidTr="006251D3">
        <w:trPr>
          <w:trHeight w:val="599"/>
          <w:jc w:val="center"/>
        </w:trPr>
        <w:tc>
          <w:tcPr>
            <w:tcW w:w="8262" w:type="dxa"/>
            <w:shd w:val="clear" w:color="auto" w:fill="auto"/>
          </w:tcPr>
          <w:p w:rsidR="00762982" w:rsidRPr="006A5D4E" w:rsidRDefault="00762982" w:rsidP="006251D3">
            <w:pPr>
              <w:widowControl w:val="0"/>
              <w:tabs>
                <w:tab w:val="left" w:pos="305"/>
              </w:tabs>
              <w:jc w:val="both"/>
              <w:rPr>
                <w:b/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lastRenderedPageBreak/>
              <w:t>Регулярно пересматривает и согласовывает пределы принятия решений в соответствии со своей ролью, делегирует решение другим, если это возможно.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762982" w:rsidRPr="006A5D4E" w:rsidTr="006251D3">
        <w:trPr>
          <w:trHeight w:val="599"/>
          <w:jc w:val="center"/>
        </w:trPr>
        <w:tc>
          <w:tcPr>
            <w:tcW w:w="8262" w:type="dxa"/>
            <w:shd w:val="clear" w:color="auto" w:fill="auto"/>
          </w:tcPr>
          <w:p w:rsidR="00762982" w:rsidRPr="006A5D4E" w:rsidRDefault="00762982" w:rsidP="006251D3">
            <w:pPr>
              <w:widowControl w:val="0"/>
              <w:tabs>
                <w:tab w:val="left" w:pos="305"/>
              </w:tabs>
              <w:jc w:val="both"/>
              <w:rPr>
                <w:b/>
                <w:i/>
                <w:sz w:val="20"/>
                <w:szCs w:val="20"/>
              </w:rPr>
            </w:pPr>
            <w:proofErr w:type="gramStart"/>
            <w:r w:rsidRPr="006A5D4E">
              <w:rPr>
                <w:i/>
                <w:sz w:val="20"/>
                <w:szCs w:val="20"/>
              </w:rPr>
              <w:t>Способен</w:t>
            </w:r>
            <w:proofErr w:type="gramEnd"/>
            <w:r w:rsidRPr="006A5D4E">
              <w:rPr>
                <w:i/>
                <w:sz w:val="20"/>
                <w:szCs w:val="20"/>
              </w:rPr>
              <w:t xml:space="preserve"> в кризисных ситуациях пересмотреть свои цели и задачи, способы деятельности и построить новые.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762982" w:rsidRPr="006A5D4E" w:rsidTr="006251D3">
        <w:trPr>
          <w:trHeight w:val="599"/>
          <w:jc w:val="center"/>
        </w:trPr>
        <w:tc>
          <w:tcPr>
            <w:tcW w:w="8262" w:type="dxa"/>
            <w:shd w:val="clear" w:color="auto" w:fill="auto"/>
          </w:tcPr>
          <w:p w:rsidR="00762982" w:rsidRPr="006A5D4E" w:rsidRDefault="00762982" w:rsidP="006251D3">
            <w:pPr>
              <w:widowControl w:val="0"/>
              <w:tabs>
                <w:tab w:val="left" w:pos="305"/>
              </w:tabs>
              <w:jc w:val="both"/>
              <w:rPr>
                <w:sz w:val="24"/>
                <w:szCs w:val="24"/>
              </w:rPr>
            </w:pPr>
            <w:r w:rsidRPr="006A5D4E">
              <w:rPr>
                <w:i/>
                <w:sz w:val="20"/>
                <w:szCs w:val="20"/>
              </w:rPr>
              <w:tab/>
              <w:t>Адекватно оценивает последствия принятых решений, предлагает способы предотвращения и способы нейтрализации рисков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762982" w:rsidRPr="006A5D4E" w:rsidTr="006251D3">
        <w:trPr>
          <w:trHeight w:val="201"/>
          <w:jc w:val="center"/>
        </w:trPr>
        <w:tc>
          <w:tcPr>
            <w:tcW w:w="10456" w:type="dxa"/>
            <w:gridSpan w:val="3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rPr>
                <w:sz w:val="20"/>
                <w:szCs w:val="20"/>
              </w:rPr>
            </w:pPr>
            <w:r w:rsidRPr="006A5D4E">
              <w:rPr>
                <w:b/>
                <w:sz w:val="20"/>
                <w:szCs w:val="20"/>
              </w:rPr>
              <w:t>ОК 4. 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762982" w:rsidRPr="006A5D4E" w:rsidTr="006251D3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762982" w:rsidRPr="006A5D4E" w:rsidRDefault="00762982" w:rsidP="006251D3">
            <w:pPr>
              <w:ind w:left="228"/>
              <w:jc w:val="both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 xml:space="preserve"> Самостоятельно находит источник информации по заданному вопросу, пользуясь электронным или бумажным каталогом, справочно-библиографическими пособиями, поисковыми системами Интернета и сохраняет ее в удобном для работы формате.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762982" w:rsidRPr="006A5D4E" w:rsidTr="006251D3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762982" w:rsidRPr="006A5D4E" w:rsidRDefault="00762982" w:rsidP="006251D3">
            <w:pPr>
              <w:ind w:left="228"/>
              <w:jc w:val="both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Выделяет из содержащего избыточную информацию источника информацию, необходимую для решения задачи  по одному  ил нескольким основаниям из одного или нескольких источников и систематизирует ее в рамках заданной структуры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762982" w:rsidRPr="006A5D4E" w:rsidTr="006251D3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762982" w:rsidRPr="006A5D4E" w:rsidRDefault="00762982" w:rsidP="006251D3">
            <w:pPr>
              <w:ind w:left="228"/>
              <w:jc w:val="both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Предлагает структуру для систематизации информации в соответствии с задачей информационного поиска.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762982" w:rsidRPr="006A5D4E" w:rsidTr="006251D3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762982" w:rsidRPr="006A5D4E" w:rsidRDefault="00762982" w:rsidP="006251D3">
            <w:pPr>
              <w:ind w:left="228"/>
              <w:jc w:val="both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Анализирует информацию в соответствии с личностными и профессиональными  задачами, самостоятельно делает вывод об объектах, процессах, явлениях на основе сравнительного анализа информации о них по заданным критериям или на основе заданных посылок и \ или приводит аргументы в поддержку вывода.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762982" w:rsidRPr="006A5D4E" w:rsidTr="006251D3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762982" w:rsidRPr="006A5D4E" w:rsidRDefault="00762982" w:rsidP="006251D3">
            <w:pPr>
              <w:ind w:left="228"/>
              <w:jc w:val="both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Упрощает информацию для ясности понимания и представления.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762982" w:rsidRPr="006A5D4E" w:rsidTr="006251D3">
        <w:trPr>
          <w:trHeight w:val="256"/>
          <w:jc w:val="center"/>
        </w:trPr>
        <w:tc>
          <w:tcPr>
            <w:tcW w:w="10456" w:type="dxa"/>
            <w:gridSpan w:val="3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rPr>
                <w:rFonts w:ascii="Times New Roman Полужирный" w:hAnsi="Times New Roman Полужирный"/>
                <w:b/>
                <w:spacing w:val="-4"/>
                <w:sz w:val="20"/>
                <w:szCs w:val="20"/>
              </w:rPr>
            </w:pPr>
            <w:r w:rsidRPr="006A5D4E">
              <w:rPr>
                <w:rFonts w:ascii="Times New Roman Полужирный" w:hAnsi="Times New Roman Полужирный"/>
                <w:b/>
                <w:spacing w:val="-4"/>
                <w:sz w:val="20"/>
                <w:szCs w:val="20"/>
              </w:rPr>
              <w:t>ОК.5</w:t>
            </w:r>
            <w:proofErr w:type="gramStart"/>
            <w:r w:rsidRPr="006A5D4E">
              <w:rPr>
                <w:rFonts w:ascii="Times New Roman Полужирный" w:hAnsi="Times New Roman Полужирный"/>
                <w:b/>
                <w:spacing w:val="-4"/>
                <w:sz w:val="20"/>
                <w:szCs w:val="20"/>
              </w:rPr>
              <w:t xml:space="preserve"> И</w:t>
            </w:r>
            <w:proofErr w:type="gramEnd"/>
            <w:r w:rsidRPr="006A5D4E">
              <w:rPr>
                <w:rFonts w:ascii="Times New Roman Полужирный" w:hAnsi="Times New Roman Полужирный"/>
                <w:b/>
                <w:spacing w:val="-4"/>
                <w:sz w:val="20"/>
                <w:szCs w:val="20"/>
              </w:rPr>
              <w:t>спользовать информационно – коммуникационные технологии в профессиональной деятельности.</w:t>
            </w:r>
          </w:p>
        </w:tc>
      </w:tr>
      <w:tr w:rsidR="00762982" w:rsidRPr="006A5D4E" w:rsidTr="006251D3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762982" w:rsidRPr="006A5D4E" w:rsidRDefault="00762982" w:rsidP="006251D3">
            <w:pPr>
              <w:widowControl w:val="0"/>
              <w:tabs>
                <w:tab w:val="left" w:pos="305"/>
              </w:tabs>
              <w:ind w:left="360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Самостоятельно создает, редактирует, сохраняет, копирует и переносит информацию в электронном виде,  представляет информацию средствами презентационных технологий.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762982" w:rsidRPr="006A5D4E" w:rsidTr="006251D3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762982" w:rsidRPr="006A5D4E" w:rsidRDefault="00762982" w:rsidP="006251D3">
            <w:pPr>
              <w:widowControl w:val="0"/>
              <w:tabs>
                <w:tab w:val="left" w:pos="305"/>
              </w:tabs>
              <w:ind w:left="360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Самостоятельно осуществляет поиск информации в сети Интернет и т.д., адекватно оценивает  потенциал Интернет-ресурсов, степень их информативности  и полезности с позиций целевой предметной области.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762982" w:rsidRPr="006A5D4E" w:rsidTr="006251D3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762982" w:rsidRPr="006A5D4E" w:rsidRDefault="00762982" w:rsidP="006251D3">
            <w:pPr>
              <w:widowControl w:val="0"/>
              <w:tabs>
                <w:tab w:val="left" w:pos="305"/>
              </w:tabs>
              <w:ind w:left="360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Самостоятельно разрабатывает  электронные средства учебного назначения.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762982" w:rsidRPr="006A5D4E" w:rsidTr="006251D3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762982" w:rsidRPr="006A5D4E" w:rsidRDefault="00762982" w:rsidP="006251D3">
            <w:pPr>
              <w:widowControl w:val="0"/>
              <w:tabs>
                <w:tab w:val="left" w:pos="305"/>
              </w:tabs>
              <w:ind w:left="360"/>
              <w:rPr>
                <w:i/>
                <w:sz w:val="20"/>
                <w:szCs w:val="20"/>
              </w:rPr>
            </w:pPr>
            <w:proofErr w:type="gramStart"/>
            <w:r w:rsidRPr="006A5D4E">
              <w:rPr>
                <w:i/>
                <w:sz w:val="20"/>
                <w:szCs w:val="20"/>
              </w:rPr>
              <w:t>Выбирает  способы сетевого взаимодействия (или их комбинации), наиболее соответствующие характеру проблемы и позволяющие выработать пути ее решения наиболее оптимальными способами).</w:t>
            </w:r>
            <w:proofErr w:type="gramEnd"/>
          </w:p>
        </w:tc>
        <w:tc>
          <w:tcPr>
            <w:tcW w:w="2194" w:type="dxa"/>
            <w:gridSpan w:val="2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762982" w:rsidRPr="006A5D4E" w:rsidTr="006251D3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762982" w:rsidRPr="006A5D4E" w:rsidRDefault="00762982" w:rsidP="006251D3">
            <w:pPr>
              <w:ind w:left="360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Владеет техническими средствами обучения на уровне уверенного пользователя.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762982" w:rsidRPr="006A5D4E" w:rsidTr="006251D3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762982" w:rsidRPr="006A5D4E" w:rsidRDefault="00762982" w:rsidP="006251D3">
            <w:pPr>
              <w:ind w:left="360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Отбирает, оценивает эффективность и внедряет в образовательный процесс готовые электронные образовательные ресурсы.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762982" w:rsidRPr="006A5D4E" w:rsidTr="006251D3">
        <w:trPr>
          <w:trHeight w:val="256"/>
          <w:jc w:val="center"/>
        </w:trPr>
        <w:tc>
          <w:tcPr>
            <w:tcW w:w="10456" w:type="dxa"/>
            <w:gridSpan w:val="3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rPr>
                <w:sz w:val="20"/>
                <w:szCs w:val="20"/>
              </w:rPr>
            </w:pPr>
            <w:r w:rsidRPr="006A5D4E">
              <w:rPr>
                <w:b/>
                <w:sz w:val="20"/>
                <w:szCs w:val="20"/>
              </w:rPr>
              <w:t>ОК.6</w:t>
            </w:r>
            <w:proofErr w:type="gramStart"/>
            <w:r w:rsidRPr="006A5D4E">
              <w:rPr>
                <w:b/>
                <w:sz w:val="20"/>
                <w:szCs w:val="20"/>
              </w:rPr>
              <w:t xml:space="preserve"> Р</w:t>
            </w:r>
            <w:proofErr w:type="gramEnd"/>
            <w:r w:rsidRPr="006A5D4E">
              <w:rPr>
                <w:b/>
                <w:sz w:val="20"/>
                <w:szCs w:val="20"/>
              </w:rPr>
              <w:t>аботать в коллективе и команде, эффективно общаться с коллегами, руководством, потребителями.</w:t>
            </w:r>
          </w:p>
        </w:tc>
      </w:tr>
      <w:tr w:rsidR="00762982" w:rsidRPr="006A5D4E" w:rsidTr="006251D3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762982" w:rsidRPr="006A5D4E" w:rsidRDefault="00762982" w:rsidP="006251D3">
            <w:pPr>
              <w:widowControl w:val="0"/>
              <w:tabs>
                <w:tab w:val="left" w:pos="305"/>
              </w:tabs>
              <w:ind w:left="360"/>
              <w:jc w:val="both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Осознает личную и коллективную ответственность при работе  в команде, замечает и отдает должное вкладам других людей в команду, делится информацией и опытом с коллегами, положительно реагирует на вклад в команду коллег.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762982" w:rsidRPr="006A5D4E" w:rsidTr="006251D3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762982" w:rsidRPr="006A5D4E" w:rsidRDefault="00762982" w:rsidP="006251D3">
            <w:pPr>
              <w:widowControl w:val="0"/>
              <w:tabs>
                <w:tab w:val="left" w:pos="305"/>
              </w:tabs>
              <w:ind w:left="360"/>
              <w:jc w:val="both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 xml:space="preserve">Устанавливает и поддерживает постоянный контакт с людьми,  от которых зависит и которые влияют на его собственную работу. 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762982" w:rsidRPr="006A5D4E" w:rsidTr="006251D3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762982" w:rsidRPr="006A5D4E" w:rsidRDefault="00762982" w:rsidP="006251D3">
            <w:pPr>
              <w:widowControl w:val="0"/>
              <w:tabs>
                <w:tab w:val="left" w:pos="305"/>
              </w:tabs>
              <w:ind w:left="360"/>
              <w:jc w:val="both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 xml:space="preserve">Представляет убедительные и обоснованные аргументы, четко и понятно излагает свою точку зрения. 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762982" w:rsidRPr="006A5D4E" w:rsidTr="006251D3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762982" w:rsidRPr="006A5D4E" w:rsidRDefault="00762982" w:rsidP="006251D3">
            <w:pPr>
              <w:widowControl w:val="0"/>
              <w:tabs>
                <w:tab w:val="left" w:pos="305"/>
              </w:tabs>
              <w:ind w:left="360"/>
              <w:jc w:val="both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 xml:space="preserve">Предоставляет четкую устную и письменную информацию с учетом ее влияния на собеседника. 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762982" w:rsidRPr="006A5D4E" w:rsidTr="006251D3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762982" w:rsidRPr="006A5D4E" w:rsidRDefault="00762982" w:rsidP="006251D3">
            <w:pPr>
              <w:widowControl w:val="0"/>
              <w:tabs>
                <w:tab w:val="left" w:pos="305"/>
              </w:tabs>
              <w:ind w:left="360"/>
              <w:jc w:val="both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Приспосабливает личный стиль общения к развитию отношений с коллегами и социальными партнерами, приспосабливает форму представления информации к потребностям аудитории.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762982" w:rsidRPr="006A5D4E" w:rsidTr="006251D3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762982" w:rsidRPr="006A5D4E" w:rsidRDefault="00762982" w:rsidP="006251D3">
            <w:pPr>
              <w:ind w:left="360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Строит свое поведение в соответствии с ситуацией.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lastRenderedPageBreak/>
              <w:t>□ удовлетворительно</w:t>
            </w:r>
          </w:p>
        </w:tc>
      </w:tr>
      <w:tr w:rsidR="00762982" w:rsidRPr="006A5D4E" w:rsidTr="006251D3">
        <w:trPr>
          <w:trHeight w:val="256"/>
          <w:jc w:val="center"/>
        </w:trPr>
        <w:tc>
          <w:tcPr>
            <w:tcW w:w="10456" w:type="dxa"/>
            <w:gridSpan w:val="3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rPr>
                <w:rFonts w:ascii="Times New Roman Полужирный" w:hAnsi="Times New Roman Полужирный"/>
                <w:spacing w:val="-4"/>
                <w:sz w:val="20"/>
                <w:szCs w:val="20"/>
              </w:rPr>
            </w:pPr>
            <w:r w:rsidRPr="006A5D4E">
              <w:rPr>
                <w:rFonts w:ascii="Times New Roman Полужирный" w:hAnsi="Times New Roman Полужирный"/>
                <w:b/>
                <w:spacing w:val="-4"/>
                <w:sz w:val="20"/>
                <w:szCs w:val="20"/>
              </w:rPr>
              <w:lastRenderedPageBreak/>
              <w:t>ОК.7</w:t>
            </w:r>
            <w:proofErr w:type="gramStart"/>
            <w:r w:rsidRPr="006A5D4E">
              <w:rPr>
                <w:rFonts w:ascii="Times New Roman Полужирный" w:hAnsi="Times New Roman Полужирный"/>
                <w:b/>
                <w:spacing w:val="-4"/>
                <w:sz w:val="20"/>
                <w:szCs w:val="20"/>
              </w:rPr>
              <w:t xml:space="preserve"> Б</w:t>
            </w:r>
            <w:proofErr w:type="gramEnd"/>
            <w:r w:rsidRPr="006A5D4E">
              <w:rPr>
                <w:rFonts w:ascii="Times New Roman Полужирный" w:hAnsi="Times New Roman Полужирный"/>
                <w:b/>
                <w:spacing w:val="-4"/>
                <w:sz w:val="20"/>
                <w:szCs w:val="20"/>
              </w:rPr>
              <w:t>рать на себя ответственность за работу членов команды (подчиненных), результат выполнения</w:t>
            </w:r>
          </w:p>
        </w:tc>
      </w:tr>
      <w:tr w:rsidR="00762982" w:rsidRPr="006A5D4E" w:rsidTr="006251D3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762982" w:rsidRPr="006A5D4E" w:rsidRDefault="00762982" w:rsidP="006251D3">
            <w:pPr>
              <w:rPr>
                <w:b/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Адекватно оценивает свою роль  и обязанности при работе в команде.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762982" w:rsidRPr="006A5D4E" w:rsidTr="006251D3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762982" w:rsidRPr="006A5D4E" w:rsidRDefault="00762982" w:rsidP="006251D3">
            <w:pPr>
              <w:rPr>
                <w:b/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Осознает личную и коллективную ответственность при работе  в команде, замечает и отдает должное вкладам других людей в команду, делится информацией и опытом с коллегами, положительно реагирует на вклад в команду коллег.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762982" w:rsidRPr="006A5D4E" w:rsidTr="006251D3">
        <w:trPr>
          <w:trHeight w:val="256"/>
          <w:jc w:val="center"/>
        </w:trPr>
        <w:tc>
          <w:tcPr>
            <w:tcW w:w="10456" w:type="dxa"/>
            <w:gridSpan w:val="3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rPr>
                <w:b/>
                <w:sz w:val="20"/>
                <w:szCs w:val="20"/>
              </w:rPr>
            </w:pPr>
            <w:r w:rsidRPr="006A5D4E">
              <w:rPr>
                <w:b/>
                <w:sz w:val="20"/>
                <w:szCs w:val="20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762982" w:rsidRPr="006A5D4E" w:rsidTr="006251D3">
        <w:trPr>
          <w:trHeight w:val="256"/>
          <w:jc w:val="center"/>
        </w:trPr>
        <w:tc>
          <w:tcPr>
            <w:tcW w:w="8287" w:type="dxa"/>
            <w:gridSpan w:val="2"/>
            <w:shd w:val="clear" w:color="auto" w:fill="auto"/>
          </w:tcPr>
          <w:p w:rsidR="00762982" w:rsidRPr="006A5D4E" w:rsidRDefault="00762982" w:rsidP="006251D3">
            <w:pPr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 xml:space="preserve">Самостоятельно ставит цели профессионального и личностного саморазвития, наряду с целями повышения квалификации. </w:t>
            </w:r>
            <w:proofErr w:type="gramStart"/>
            <w:r w:rsidRPr="006A5D4E">
              <w:rPr>
                <w:i/>
                <w:sz w:val="20"/>
                <w:szCs w:val="20"/>
              </w:rPr>
              <w:t>анализирует</w:t>
            </w:r>
            <w:proofErr w:type="gramEnd"/>
            <w:r w:rsidRPr="006A5D4E">
              <w:rPr>
                <w:i/>
                <w:sz w:val="20"/>
                <w:szCs w:val="20"/>
              </w:rPr>
              <w:t xml:space="preserve"> \ формулирует запрос на внутренние ресурсы (знания, умения, навыки, способы деятельности, ценности, установки, свойства психики) для решения профессиональной задачи</w:t>
            </w:r>
          </w:p>
          <w:p w:rsidR="00762982" w:rsidRPr="006A5D4E" w:rsidRDefault="00762982" w:rsidP="006251D3">
            <w:pPr>
              <w:tabs>
                <w:tab w:val="left" w:pos="7250"/>
              </w:tabs>
              <w:rPr>
                <w:b/>
                <w:i/>
                <w:sz w:val="20"/>
                <w:szCs w:val="20"/>
              </w:rPr>
            </w:pPr>
          </w:p>
        </w:tc>
        <w:tc>
          <w:tcPr>
            <w:tcW w:w="2169" w:type="dxa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rPr>
                <w:b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762982" w:rsidRPr="006A5D4E" w:rsidTr="006251D3">
        <w:trPr>
          <w:trHeight w:val="256"/>
          <w:jc w:val="center"/>
        </w:trPr>
        <w:tc>
          <w:tcPr>
            <w:tcW w:w="8287" w:type="dxa"/>
            <w:gridSpan w:val="2"/>
            <w:shd w:val="clear" w:color="auto" w:fill="auto"/>
          </w:tcPr>
          <w:p w:rsidR="00762982" w:rsidRPr="006A5D4E" w:rsidRDefault="00762982" w:rsidP="006251D3">
            <w:pPr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- Способен адекватно оценить процесс и результат своей учебной и профессиональной деятельности.</w:t>
            </w:r>
          </w:p>
        </w:tc>
        <w:tc>
          <w:tcPr>
            <w:tcW w:w="2169" w:type="dxa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rPr>
                <w:b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762982" w:rsidRPr="006A5D4E" w:rsidTr="006251D3">
        <w:trPr>
          <w:trHeight w:val="256"/>
          <w:jc w:val="center"/>
        </w:trPr>
        <w:tc>
          <w:tcPr>
            <w:tcW w:w="8287" w:type="dxa"/>
            <w:gridSpan w:val="2"/>
            <w:shd w:val="clear" w:color="auto" w:fill="auto"/>
          </w:tcPr>
          <w:p w:rsidR="00762982" w:rsidRPr="006A5D4E" w:rsidRDefault="00762982" w:rsidP="006251D3">
            <w:pPr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- Стремится осознать способы своего личностного и профессионального развития (личностная и профессиональная рефлексия). Использует затруднения и ошибки для достижения хорошего результата и постановки новых целей.</w:t>
            </w:r>
          </w:p>
        </w:tc>
        <w:tc>
          <w:tcPr>
            <w:tcW w:w="2169" w:type="dxa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rPr>
                <w:b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762982" w:rsidRPr="006A5D4E" w:rsidTr="006251D3">
        <w:trPr>
          <w:trHeight w:val="256"/>
          <w:jc w:val="center"/>
        </w:trPr>
        <w:tc>
          <w:tcPr>
            <w:tcW w:w="8287" w:type="dxa"/>
            <w:gridSpan w:val="2"/>
            <w:shd w:val="clear" w:color="auto" w:fill="auto"/>
          </w:tcPr>
          <w:p w:rsidR="00762982" w:rsidRPr="006A5D4E" w:rsidRDefault="00762982" w:rsidP="006251D3">
            <w:pPr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- Ставит самостоятельные задачи самообразования и умеет переходить самостоятельно от одного этапа  к другому (есть самоорганизация, произвольность).</w:t>
            </w:r>
          </w:p>
        </w:tc>
        <w:tc>
          <w:tcPr>
            <w:tcW w:w="2169" w:type="dxa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rPr>
                <w:b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762982" w:rsidRPr="006A5D4E" w:rsidTr="006251D3">
        <w:trPr>
          <w:trHeight w:val="256"/>
          <w:jc w:val="center"/>
        </w:trPr>
        <w:tc>
          <w:tcPr>
            <w:tcW w:w="8287" w:type="dxa"/>
            <w:gridSpan w:val="2"/>
            <w:shd w:val="clear" w:color="auto" w:fill="auto"/>
          </w:tcPr>
          <w:p w:rsidR="00762982" w:rsidRPr="006A5D4E" w:rsidRDefault="00762982" w:rsidP="006251D3">
            <w:pPr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- Участвует в профессионально значимых мероприятиях (конкурсах, конференциях, мастер-классах и т.д.)</w:t>
            </w:r>
          </w:p>
        </w:tc>
        <w:tc>
          <w:tcPr>
            <w:tcW w:w="2169" w:type="dxa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rPr>
                <w:b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762982" w:rsidRPr="006A5D4E" w:rsidTr="006251D3">
        <w:trPr>
          <w:trHeight w:val="256"/>
          <w:jc w:val="center"/>
        </w:trPr>
        <w:tc>
          <w:tcPr>
            <w:tcW w:w="8287" w:type="dxa"/>
            <w:gridSpan w:val="2"/>
            <w:shd w:val="clear" w:color="auto" w:fill="auto"/>
          </w:tcPr>
          <w:p w:rsidR="00762982" w:rsidRPr="006A5D4E" w:rsidRDefault="00762982" w:rsidP="006251D3">
            <w:pPr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 xml:space="preserve">- </w:t>
            </w:r>
            <w:proofErr w:type="gramStart"/>
            <w:r w:rsidRPr="006A5D4E">
              <w:rPr>
                <w:i/>
                <w:sz w:val="20"/>
                <w:szCs w:val="20"/>
              </w:rPr>
              <w:t>Открыт</w:t>
            </w:r>
            <w:proofErr w:type="gramEnd"/>
            <w:r w:rsidRPr="006A5D4E">
              <w:rPr>
                <w:i/>
                <w:sz w:val="20"/>
                <w:szCs w:val="20"/>
              </w:rPr>
              <w:t xml:space="preserve"> профессиональному опыту других. Готов к принятию помощи другого человека в личностном и профессиональном саморазвитии.</w:t>
            </w:r>
          </w:p>
        </w:tc>
        <w:tc>
          <w:tcPr>
            <w:tcW w:w="2169" w:type="dxa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rPr>
                <w:b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762982" w:rsidRPr="006A5D4E" w:rsidTr="006251D3">
        <w:trPr>
          <w:trHeight w:val="256"/>
          <w:jc w:val="center"/>
        </w:trPr>
        <w:tc>
          <w:tcPr>
            <w:tcW w:w="10456" w:type="dxa"/>
            <w:gridSpan w:val="3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rPr>
                <w:sz w:val="20"/>
                <w:szCs w:val="20"/>
              </w:rPr>
            </w:pPr>
            <w:r w:rsidRPr="006A5D4E">
              <w:rPr>
                <w:b/>
                <w:sz w:val="20"/>
                <w:szCs w:val="20"/>
              </w:rPr>
              <w:t>ОК.9</w:t>
            </w:r>
            <w:proofErr w:type="gramStart"/>
            <w:r w:rsidRPr="006A5D4E">
              <w:rPr>
                <w:b/>
                <w:sz w:val="20"/>
                <w:szCs w:val="20"/>
              </w:rPr>
              <w:t xml:space="preserve"> О</w:t>
            </w:r>
            <w:proofErr w:type="gramEnd"/>
            <w:r w:rsidRPr="006A5D4E">
              <w:rPr>
                <w:b/>
                <w:sz w:val="20"/>
                <w:szCs w:val="20"/>
              </w:rPr>
              <w:t>риентироваться в условиях частой смены технологий в профессиональной деятельности.</w:t>
            </w:r>
          </w:p>
        </w:tc>
      </w:tr>
      <w:tr w:rsidR="00762982" w:rsidRPr="006A5D4E" w:rsidTr="006251D3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762982" w:rsidRPr="006A5D4E" w:rsidRDefault="00762982" w:rsidP="006251D3">
            <w:pPr>
              <w:rPr>
                <w:i/>
                <w:sz w:val="20"/>
                <w:szCs w:val="20"/>
              </w:rPr>
            </w:pPr>
            <w:proofErr w:type="gramStart"/>
            <w:r w:rsidRPr="006A5D4E">
              <w:rPr>
                <w:i/>
                <w:sz w:val="20"/>
                <w:szCs w:val="20"/>
              </w:rPr>
              <w:t>Восприимчив</w:t>
            </w:r>
            <w:proofErr w:type="gramEnd"/>
            <w:r w:rsidRPr="006A5D4E">
              <w:rPr>
                <w:i/>
                <w:sz w:val="20"/>
                <w:szCs w:val="20"/>
              </w:rPr>
              <w:t xml:space="preserve"> к информации о новшествах (нормативные акты, программные продукты, технологии управления, авторские работы и проекты, выставки, конференции т.д.) и готов регулярно накапливать, изучать и применять полученные сведения. 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762982" w:rsidRPr="006A5D4E" w:rsidTr="006251D3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762982" w:rsidRPr="006A5D4E" w:rsidRDefault="00762982" w:rsidP="006251D3">
            <w:pPr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 xml:space="preserve">- Конструктивно реагирует на  изменение технологий осуществления профессиональной деятельности. 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762982" w:rsidRPr="006A5D4E" w:rsidTr="006251D3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762982" w:rsidRPr="006A5D4E" w:rsidRDefault="00762982" w:rsidP="006251D3">
            <w:pPr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- Своевременно вносит коррективы в свою деятельность в зависимости от изменившейся ситуации.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762982" w:rsidRPr="006A5D4E" w:rsidTr="006251D3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762982" w:rsidRPr="006A5D4E" w:rsidRDefault="00762982" w:rsidP="006251D3">
            <w:pPr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 xml:space="preserve"> Может провести сравнительный анализ традиционных и инновационных технологий, увидеть их сильные и слабые стороны.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762982" w:rsidRPr="006A5D4E" w:rsidRDefault="00762982" w:rsidP="006251D3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</w:tbl>
    <w:p w:rsidR="00762982" w:rsidRPr="006A5D4E" w:rsidRDefault="00762982" w:rsidP="00762982">
      <w:pPr>
        <w:jc w:val="both"/>
        <w:rPr>
          <w:sz w:val="24"/>
          <w:szCs w:val="24"/>
        </w:rPr>
      </w:pPr>
    </w:p>
    <w:p w:rsidR="00762982" w:rsidRPr="006A5D4E" w:rsidRDefault="00762982" w:rsidP="00762982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i/>
          <w:sz w:val="20"/>
          <w:szCs w:val="20"/>
          <w:u w:val="single"/>
        </w:rPr>
      </w:pPr>
      <w:r w:rsidRPr="006A5D4E">
        <w:rPr>
          <w:spacing w:val="-2"/>
          <w:sz w:val="20"/>
          <w:szCs w:val="20"/>
        </w:rPr>
        <w:t xml:space="preserve">2). В ходе практики по </w:t>
      </w:r>
      <w:r w:rsidRPr="006A5D4E">
        <w:rPr>
          <w:i/>
          <w:sz w:val="20"/>
          <w:szCs w:val="20"/>
          <w:u w:val="single"/>
        </w:rPr>
        <w:t xml:space="preserve">ПМ 04.  Производство макаронных изделий  </w:t>
      </w:r>
    </w:p>
    <w:p w:rsidR="00762982" w:rsidRPr="006A5D4E" w:rsidRDefault="00762982" w:rsidP="00762982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pacing w:val="-2"/>
          <w:sz w:val="20"/>
          <w:szCs w:val="20"/>
        </w:rPr>
      </w:pPr>
      <w:proofErr w:type="gramStart"/>
      <w:r w:rsidRPr="006A5D4E">
        <w:rPr>
          <w:spacing w:val="-2"/>
          <w:sz w:val="20"/>
          <w:szCs w:val="20"/>
        </w:rPr>
        <w:t>обучающийся</w:t>
      </w:r>
      <w:proofErr w:type="gramEnd"/>
      <w:r w:rsidRPr="006A5D4E">
        <w:rPr>
          <w:b/>
          <w:spacing w:val="-2"/>
          <w:sz w:val="20"/>
          <w:szCs w:val="20"/>
        </w:rPr>
        <w:t xml:space="preserve"> </w:t>
      </w:r>
      <w:r w:rsidRPr="006A5D4E">
        <w:rPr>
          <w:spacing w:val="-2"/>
          <w:sz w:val="20"/>
          <w:szCs w:val="20"/>
        </w:rPr>
        <w:t xml:space="preserve">на ___________________________ уровне освоил следующие </w:t>
      </w:r>
      <w:r w:rsidRPr="006A5D4E">
        <w:rPr>
          <w:b/>
          <w:spacing w:val="-2"/>
          <w:sz w:val="20"/>
          <w:szCs w:val="20"/>
        </w:rPr>
        <w:t xml:space="preserve">профессиональные компетенции </w:t>
      </w:r>
      <w:r w:rsidRPr="006A5D4E">
        <w:rPr>
          <w:i/>
          <w:spacing w:val="-2"/>
          <w:sz w:val="20"/>
          <w:szCs w:val="20"/>
        </w:rPr>
        <w:t>(в соответствии с аттестационным листом)</w:t>
      </w:r>
      <w:r w:rsidRPr="006A5D4E">
        <w:rPr>
          <w:spacing w:val="-2"/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0"/>
        <w:gridCol w:w="7367"/>
        <w:gridCol w:w="1960"/>
      </w:tblGrid>
      <w:tr w:rsidR="00762982" w:rsidRPr="006A5D4E" w:rsidTr="006251D3">
        <w:tc>
          <w:tcPr>
            <w:tcW w:w="810" w:type="dxa"/>
          </w:tcPr>
          <w:p w:rsidR="00762982" w:rsidRPr="006A5D4E" w:rsidRDefault="00762982" w:rsidP="006251D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A5D4E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7367" w:type="dxa"/>
          </w:tcPr>
          <w:p w:rsidR="00762982" w:rsidRPr="006A5D4E" w:rsidRDefault="00762982" w:rsidP="006251D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1960" w:type="dxa"/>
          </w:tcPr>
          <w:p w:rsidR="00762982" w:rsidRPr="006A5D4E" w:rsidRDefault="00762982" w:rsidP="006251D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pacing w:val="-2"/>
                <w:sz w:val="20"/>
                <w:szCs w:val="20"/>
              </w:rPr>
            </w:pPr>
            <w:r w:rsidRPr="006A5D4E">
              <w:rPr>
                <w:spacing w:val="-2"/>
                <w:sz w:val="20"/>
                <w:szCs w:val="20"/>
              </w:rPr>
              <w:t>Подпись руководителя</w:t>
            </w:r>
          </w:p>
        </w:tc>
      </w:tr>
      <w:tr w:rsidR="00762982" w:rsidRPr="006A5D4E" w:rsidTr="006251D3">
        <w:tc>
          <w:tcPr>
            <w:tcW w:w="810" w:type="dxa"/>
          </w:tcPr>
          <w:p w:rsidR="00762982" w:rsidRPr="006A5D4E" w:rsidRDefault="00762982" w:rsidP="006251D3">
            <w:pPr>
              <w:rPr>
                <w:b/>
                <w:sz w:val="20"/>
                <w:szCs w:val="20"/>
              </w:rPr>
            </w:pPr>
            <w:r w:rsidRPr="006A5D4E">
              <w:rPr>
                <w:b/>
                <w:sz w:val="20"/>
                <w:szCs w:val="20"/>
              </w:rPr>
              <w:t xml:space="preserve">ПК 4.1.   </w:t>
            </w:r>
          </w:p>
        </w:tc>
        <w:tc>
          <w:tcPr>
            <w:tcW w:w="7367" w:type="dxa"/>
          </w:tcPr>
          <w:p w:rsidR="00762982" w:rsidRPr="006A5D4E" w:rsidRDefault="00762982" w:rsidP="006251D3">
            <w:pPr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 xml:space="preserve"> Контролировать соблюдение требований к качеству сырья при производстве различных видов макаронных изделий.</w:t>
            </w:r>
          </w:p>
        </w:tc>
        <w:tc>
          <w:tcPr>
            <w:tcW w:w="1960" w:type="dxa"/>
          </w:tcPr>
          <w:p w:rsidR="00762982" w:rsidRPr="006A5D4E" w:rsidRDefault="00762982" w:rsidP="006251D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pacing w:val="-2"/>
                <w:sz w:val="20"/>
                <w:szCs w:val="20"/>
              </w:rPr>
            </w:pPr>
          </w:p>
          <w:p w:rsidR="00762982" w:rsidRPr="006A5D4E" w:rsidRDefault="00762982" w:rsidP="006251D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pacing w:val="-2"/>
                <w:sz w:val="20"/>
                <w:szCs w:val="20"/>
              </w:rPr>
            </w:pPr>
          </w:p>
        </w:tc>
      </w:tr>
      <w:tr w:rsidR="00762982" w:rsidRPr="006A5D4E" w:rsidTr="006251D3">
        <w:tc>
          <w:tcPr>
            <w:tcW w:w="810" w:type="dxa"/>
          </w:tcPr>
          <w:p w:rsidR="00762982" w:rsidRPr="006A5D4E" w:rsidRDefault="00762982" w:rsidP="006251D3">
            <w:pPr>
              <w:rPr>
                <w:b/>
                <w:sz w:val="20"/>
                <w:szCs w:val="20"/>
              </w:rPr>
            </w:pPr>
            <w:r w:rsidRPr="006A5D4E">
              <w:rPr>
                <w:b/>
                <w:sz w:val="20"/>
                <w:szCs w:val="20"/>
              </w:rPr>
              <w:t xml:space="preserve">ПК 4.2. </w:t>
            </w:r>
          </w:p>
        </w:tc>
        <w:tc>
          <w:tcPr>
            <w:tcW w:w="7367" w:type="dxa"/>
          </w:tcPr>
          <w:p w:rsidR="00762982" w:rsidRPr="006A5D4E" w:rsidRDefault="00762982" w:rsidP="006251D3">
            <w:pPr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Организовывать и осуществлять технологический процесс производства различных видов макаронных изделий.</w:t>
            </w:r>
          </w:p>
        </w:tc>
        <w:tc>
          <w:tcPr>
            <w:tcW w:w="1960" w:type="dxa"/>
          </w:tcPr>
          <w:p w:rsidR="00762982" w:rsidRPr="006A5D4E" w:rsidRDefault="00762982" w:rsidP="006251D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pacing w:val="-2"/>
                <w:sz w:val="20"/>
                <w:szCs w:val="20"/>
              </w:rPr>
            </w:pPr>
          </w:p>
          <w:p w:rsidR="00762982" w:rsidRPr="006A5D4E" w:rsidRDefault="00762982" w:rsidP="006251D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pacing w:val="-2"/>
                <w:sz w:val="20"/>
                <w:szCs w:val="20"/>
              </w:rPr>
            </w:pPr>
          </w:p>
        </w:tc>
      </w:tr>
      <w:tr w:rsidR="00762982" w:rsidRPr="006A5D4E" w:rsidTr="006251D3">
        <w:tc>
          <w:tcPr>
            <w:tcW w:w="810" w:type="dxa"/>
          </w:tcPr>
          <w:p w:rsidR="00762982" w:rsidRPr="006A5D4E" w:rsidRDefault="00762982" w:rsidP="006251D3">
            <w:pPr>
              <w:rPr>
                <w:b/>
                <w:sz w:val="20"/>
                <w:szCs w:val="20"/>
              </w:rPr>
            </w:pPr>
            <w:r w:rsidRPr="006A5D4E">
              <w:rPr>
                <w:b/>
                <w:sz w:val="20"/>
                <w:szCs w:val="20"/>
              </w:rPr>
              <w:t xml:space="preserve">ПК 4.3. </w:t>
            </w:r>
          </w:p>
        </w:tc>
        <w:tc>
          <w:tcPr>
            <w:tcW w:w="7367" w:type="dxa"/>
          </w:tcPr>
          <w:p w:rsidR="00762982" w:rsidRPr="006A5D4E" w:rsidRDefault="00762982" w:rsidP="006251D3">
            <w:pPr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 xml:space="preserve"> Обеспечивать эксплуатацию технологического оборудования при производстве различных видов макаронных изделий</w:t>
            </w:r>
          </w:p>
        </w:tc>
        <w:tc>
          <w:tcPr>
            <w:tcW w:w="1960" w:type="dxa"/>
          </w:tcPr>
          <w:p w:rsidR="00762982" w:rsidRPr="006A5D4E" w:rsidRDefault="00762982" w:rsidP="006251D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pacing w:val="-2"/>
                <w:sz w:val="20"/>
                <w:szCs w:val="20"/>
              </w:rPr>
            </w:pPr>
          </w:p>
          <w:p w:rsidR="00762982" w:rsidRPr="006A5D4E" w:rsidRDefault="00762982" w:rsidP="006251D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pacing w:val="-2"/>
                <w:sz w:val="20"/>
                <w:szCs w:val="20"/>
              </w:rPr>
            </w:pPr>
          </w:p>
        </w:tc>
      </w:tr>
    </w:tbl>
    <w:p w:rsidR="00762982" w:rsidRPr="006A5D4E" w:rsidRDefault="00762982" w:rsidP="00762982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pacing w:val="-2"/>
          <w:sz w:val="20"/>
          <w:szCs w:val="20"/>
        </w:rPr>
      </w:pPr>
    </w:p>
    <w:p w:rsidR="00762982" w:rsidRPr="006A5D4E" w:rsidRDefault="00762982" w:rsidP="00762982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pacing w:val="-2"/>
          <w:sz w:val="20"/>
          <w:szCs w:val="20"/>
        </w:rPr>
      </w:pPr>
    </w:p>
    <w:p w:rsidR="00762982" w:rsidRPr="006A5D4E" w:rsidRDefault="00762982" w:rsidP="00762982">
      <w:pPr>
        <w:spacing w:line="276" w:lineRule="auto"/>
        <w:ind w:firstLine="567"/>
        <w:jc w:val="both"/>
        <w:rPr>
          <w:sz w:val="20"/>
          <w:szCs w:val="20"/>
        </w:rPr>
      </w:pPr>
    </w:p>
    <w:p w:rsidR="00762982" w:rsidRPr="006A5D4E" w:rsidRDefault="00762982" w:rsidP="00762982">
      <w:pPr>
        <w:shd w:val="clear" w:color="auto" w:fill="FFFFFF"/>
        <w:rPr>
          <w:sz w:val="24"/>
          <w:szCs w:val="24"/>
        </w:rPr>
      </w:pPr>
      <w:r w:rsidRPr="006A5D4E">
        <w:rPr>
          <w:sz w:val="24"/>
          <w:szCs w:val="24"/>
        </w:rPr>
        <w:t>Итоговая оценка по практике_________________________________________________________</w:t>
      </w:r>
    </w:p>
    <w:p w:rsidR="00762982" w:rsidRPr="006A5D4E" w:rsidRDefault="00762982" w:rsidP="00762982">
      <w:pPr>
        <w:contextualSpacing/>
        <w:jc w:val="both"/>
        <w:rPr>
          <w:sz w:val="24"/>
          <w:szCs w:val="24"/>
        </w:rPr>
      </w:pPr>
    </w:p>
    <w:p w:rsidR="00762982" w:rsidRPr="006A5D4E" w:rsidRDefault="00762982" w:rsidP="00762982">
      <w:pPr>
        <w:ind w:firstLine="6"/>
        <w:jc w:val="both"/>
        <w:rPr>
          <w:sz w:val="24"/>
          <w:szCs w:val="24"/>
        </w:rPr>
      </w:pPr>
    </w:p>
    <w:p w:rsidR="00762982" w:rsidRPr="006A5D4E" w:rsidRDefault="00762982" w:rsidP="00762982">
      <w:pPr>
        <w:ind w:firstLine="6"/>
        <w:jc w:val="both"/>
        <w:rPr>
          <w:sz w:val="24"/>
          <w:szCs w:val="24"/>
        </w:rPr>
      </w:pPr>
      <w:r w:rsidRPr="006A5D4E">
        <w:rPr>
          <w:sz w:val="24"/>
          <w:szCs w:val="24"/>
        </w:rPr>
        <w:t>_________________________________/____________________/_____________________</w:t>
      </w:r>
    </w:p>
    <w:p w:rsidR="00762982" w:rsidRPr="006A5D4E" w:rsidRDefault="00762982" w:rsidP="00762982">
      <w:pPr>
        <w:ind w:firstLine="6"/>
        <w:jc w:val="both"/>
        <w:rPr>
          <w:i/>
          <w:sz w:val="16"/>
          <w:szCs w:val="16"/>
        </w:rPr>
      </w:pPr>
      <w:r w:rsidRPr="006A5D4E">
        <w:rPr>
          <w:i/>
          <w:sz w:val="16"/>
          <w:szCs w:val="16"/>
        </w:rPr>
        <w:t xml:space="preserve">Должности руководителя практики </w:t>
      </w:r>
      <w:r w:rsidRPr="006A5D4E">
        <w:rPr>
          <w:i/>
          <w:sz w:val="16"/>
          <w:szCs w:val="16"/>
        </w:rPr>
        <w:tab/>
        <w:t xml:space="preserve">от предприятия </w:t>
      </w:r>
      <w:r w:rsidRPr="006A5D4E">
        <w:rPr>
          <w:i/>
          <w:sz w:val="16"/>
          <w:szCs w:val="16"/>
        </w:rPr>
        <w:tab/>
      </w:r>
      <w:r w:rsidRPr="006A5D4E">
        <w:rPr>
          <w:i/>
          <w:sz w:val="16"/>
          <w:szCs w:val="16"/>
        </w:rPr>
        <w:tab/>
        <w:t>подпись</w:t>
      </w:r>
      <w:r w:rsidRPr="006A5D4E">
        <w:rPr>
          <w:i/>
          <w:sz w:val="16"/>
          <w:szCs w:val="16"/>
        </w:rPr>
        <w:tab/>
      </w:r>
      <w:r w:rsidRPr="006A5D4E">
        <w:rPr>
          <w:i/>
          <w:sz w:val="16"/>
          <w:szCs w:val="16"/>
        </w:rPr>
        <w:tab/>
      </w:r>
      <w:r w:rsidRPr="006A5D4E">
        <w:rPr>
          <w:i/>
          <w:sz w:val="16"/>
          <w:szCs w:val="16"/>
        </w:rPr>
        <w:tab/>
      </w:r>
      <w:r w:rsidRPr="006A5D4E">
        <w:rPr>
          <w:i/>
          <w:sz w:val="16"/>
          <w:szCs w:val="16"/>
        </w:rPr>
        <w:tab/>
        <w:t>Ф.И.О</w:t>
      </w:r>
    </w:p>
    <w:p w:rsidR="00762982" w:rsidRPr="006A5D4E" w:rsidRDefault="00762982" w:rsidP="00762982">
      <w:pPr>
        <w:spacing w:line="276" w:lineRule="auto"/>
        <w:rPr>
          <w:sz w:val="24"/>
          <w:szCs w:val="24"/>
        </w:rPr>
      </w:pPr>
    </w:p>
    <w:p w:rsidR="00762982" w:rsidRPr="006A5D4E" w:rsidRDefault="00762982" w:rsidP="00762982">
      <w:pPr>
        <w:spacing w:line="276" w:lineRule="auto"/>
        <w:jc w:val="right"/>
        <w:rPr>
          <w:sz w:val="24"/>
          <w:szCs w:val="24"/>
        </w:rPr>
      </w:pPr>
    </w:p>
    <w:p w:rsidR="00762982" w:rsidRPr="006A5D4E" w:rsidRDefault="00762982" w:rsidP="00762982">
      <w:pPr>
        <w:spacing w:line="276" w:lineRule="auto"/>
        <w:jc w:val="right"/>
        <w:rPr>
          <w:sz w:val="24"/>
          <w:szCs w:val="24"/>
        </w:rPr>
      </w:pPr>
      <w:r w:rsidRPr="006A5D4E">
        <w:rPr>
          <w:sz w:val="24"/>
          <w:szCs w:val="24"/>
        </w:rPr>
        <w:t xml:space="preserve">Приложение </w:t>
      </w:r>
      <w:r w:rsidR="00B31017">
        <w:rPr>
          <w:sz w:val="24"/>
          <w:szCs w:val="24"/>
        </w:rPr>
        <w:t>Г</w:t>
      </w:r>
    </w:p>
    <w:p w:rsidR="00762982" w:rsidRPr="006A5D4E" w:rsidRDefault="00762982" w:rsidP="00762982">
      <w:pPr>
        <w:jc w:val="center"/>
        <w:rPr>
          <w:bCs/>
          <w:sz w:val="18"/>
          <w:szCs w:val="18"/>
        </w:rPr>
      </w:pPr>
      <w:r w:rsidRPr="006A5D4E">
        <w:rPr>
          <w:bCs/>
          <w:sz w:val="18"/>
          <w:szCs w:val="18"/>
        </w:rPr>
        <w:t xml:space="preserve">Государственное автономное профессиональное образовательное учреждение </w:t>
      </w:r>
    </w:p>
    <w:p w:rsidR="00762982" w:rsidRPr="006A5D4E" w:rsidRDefault="00762982" w:rsidP="00762982">
      <w:pPr>
        <w:jc w:val="center"/>
        <w:rPr>
          <w:bCs/>
          <w:caps/>
          <w:shadow/>
          <w:sz w:val="18"/>
          <w:szCs w:val="18"/>
        </w:rPr>
      </w:pPr>
      <w:r w:rsidRPr="006A5D4E">
        <w:rPr>
          <w:bCs/>
          <w:caps/>
          <w:shadow/>
          <w:sz w:val="18"/>
          <w:szCs w:val="18"/>
        </w:rPr>
        <w:t>«Оренбургский государственный колледж»</w:t>
      </w:r>
    </w:p>
    <w:p w:rsidR="00762982" w:rsidRPr="006A5D4E" w:rsidRDefault="00762982" w:rsidP="00762982">
      <w:pPr>
        <w:jc w:val="center"/>
        <w:rPr>
          <w:b/>
          <w:bCs/>
          <w:caps/>
          <w:sz w:val="16"/>
          <w:szCs w:val="16"/>
        </w:rPr>
      </w:pPr>
    </w:p>
    <w:p w:rsidR="00762982" w:rsidRPr="006A5D4E" w:rsidRDefault="00762982" w:rsidP="00762982">
      <w:pPr>
        <w:jc w:val="center"/>
        <w:rPr>
          <w:rFonts w:ascii="Times New Roman Полужирный" w:hAnsi="Times New Roman Полужирный"/>
          <w:caps/>
          <w:shadow/>
          <w:sz w:val="22"/>
          <w:szCs w:val="22"/>
        </w:rPr>
      </w:pPr>
      <w:r w:rsidRPr="006A5D4E">
        <w:rPr>
          <w:rFonts w:ascii="Times New Roman Полужирный" w:hAnsi="Times New Roman Полужирный"/>
          <w:b/>
          <w:bCs/>
          <w:caps/>
          <w:shadow/>
          <w:sz w:val="22"/>
          <w:szCs w:val="22"/>
        </w:rPr>
        <w:t>аттестационный лист по практике</w:t>
      </w:r>
    </w:p>
    <w:p w:rsidR="00762982" w:rsidRPr="006A5D4E" w:rsidRDefault="00762982" w:rsidP="00762982">
      <w:pPr>
        <w:jc w:val="center"/>
        <w:rPr>
          <w:sz w:val="16"/>
          <w:szCs w:val="16"/>
        </w:rPr>
      </w:pPr>
      <w:r w:rsidRPr="006A5D4E">
        <w:rPr>
          <w:sz w:val="16"/>
          <w:szCs w:val="16"/>
        </w:rPr>
        <w:t> </w:t>
      </w:r>
    </w:p>
    <w:p w:rsidR="00762982" w:rsidRPr="006A5D4E" w:rsidRDefault="00762982" w:rsidP="00762982">
      <w:pPr>
        <w:spacing w:line="276" w:lineRule="auto"/>
        <w:jc w:val="both"/>
        <w:rPr>
          <w:sz w:val="20"/>
          <w:szCs w:val="20"/>
        </w:rPr>
      </w:pPr>
      <w:r w:rsidRPr="006A5D4E">
        <w:rPr>
          <w:sz w:val="22"/>
          <w:szCs w:val="22"/>
        </w:rPr>
        <w:t>Ф</w:t>
      </w:r>
      <w:r w:rsidRPr="006A5D4E">
        <w:rPr>
          <w:sz w:val="20"/>
          <w:szCs w:val="20"/>
        </w:rPr>
        <w:t>.И.О.___________________________________________________________________________________,</w:t>
      </w:r>
    </w:p>
    <w:p w:rsidR="00762982" w:rsidRPr="006A5D4E" w:rsidRDefault="00762982" w:rsidP="00762982">
      <w:pPr>
        <w:spacing w:line="276" w:lineRule="auto"/>
        <w:jc w:val="both"/>
        <w:rPr>
          <w:sz w:val="20"/>
          <w:szCs w:val="20"/>
        </w:rPr>
      </w:pPr>
      <w:r w:rsidRPr="006A5D4E">
        <w:rPr>
          <w:sz w:val="20"/>
          <w:szCs w:val="20"/>
        </w:rPr>
        <w:t>обучающийся (-</w:t>
      </w:r>
      <w:proofErr w:type="spellStart"/>
      <w:r w:rsidRPr="006A5D4E">
        <w:rPr>
          <w:sz w:val="20"/>
          <w:szCs w:val="20"/>
        </w:rPr>
        <w:t>аяся</w:t>
      </w:r>
      <w:proofErr w:type="spellEnd"/>
      <w:r w:rsidRPr="006A5D4E">
        <w:rPr>
          <w:sz w:val="20"/>
          <w:szCs w:val="20"/>
        </w:rPr>
        <w:t xml:space="preserve">) на _____ курсе по специальности </w:t>
      </w:r>
      <w:r w:rsidRPr="006A5D4E">
        <w:rPr>
          <w:i/>
          <w:sz w:val="20"/>
          <w:szCs w:val="20"/>
          <w:u w:val="single"/>
        </w:rPr>
        <w:t>19.02.03 Технология хлеба, кондитерских и макаронных изделий</w:t>
      </w:r>
      <w:r w:rsidRPr="006A5D4E">
        <w:rPr>
          <w:i/>
          <w:iCs/>
          <w:sz w:val="20"/>
          <w:szCs w:val="20"/>
        </w:rPr>
        <w:t xml:space="preserve"> </w:t>
      </w:r>
      <w:r w:rsidRPr="006A5D4E">
        <w:rPr>
          <w:sz w:val="20"/>
          <w:szCs w:val="20"/>
        </w:rPr>
        <w:t>успешно проше</w:t>
      </w:r>
      <w:proofErr w:type="gramStart"/>
      <w:r w:rsidRPr="006A5D4E">
        <w:rPr>
          <w:sz w:val="20"/>
          <w:szCs w:val="20"/>
        </w:rPr>
        <w:t>л(</w:t>
      </w:r>
      <w:proofErr w:type="gramEnd"/>
      <w:r w:rsidRPr="006A5D4E">
        <w:rPr>
          <w:sz w:val="20"/>
          <w:szCs w:val="20"/>
        </w:rPr>
        <w:t xml:space="preserve">а) учебную и производственную практику по профессиональному модулю </w:t>
      </w:r>
      <w:r w:rsidRPr="006A5D4E">
        <w:rPr>
          <w:i/>
          <w:sz w:val="20"/>
          <w:szCs w:val="20"/>
          <w:u w:val="single"/>
        </w:rPr>
        <w:t xml:space="preserve">ПМ 04.  Производство макаронных изделий  </w:t>
      </w:r>
      <w:r w:rsidRPr="006A5D4E">
        <w:rPr>
          <w:sz w:val="20"/>
          <w:szCs w:val="20"/>
        </w:rPr>
        <w:t xml:space="preserve">в объеме </w:t>
      </w:r>
      <w:r w:rsidRPr="006A5D4E">
        <w:rPr>
          <w:i/>
          <w:sz w:val="20"/>
          <w:szCs w:val="20"/>
          <w:u w:val="single"/>
        </w:rPr>
        <w:t>108</w:t>
      </w:r>
      <w:r w:rsidRPr="006A5D4E">
        <w:rPr>
          <w:sz w:val="20"/>
          <w:szCs w:val="20"/>
        </w:rPr>
        <w:t xml:space="preserve"> часа  с «___»_____20__ г. по «___»_______20__ г. на предприятии (в организации) ___________________________________</w:t>
      </w:r>
    </w:p>
    <w:p w:rsidR="00762982" w:rsidRPr="006A5D4E" w:rsidRDefault="00762982" w:rsidP="00762982">
      <w:pPr>
        <w:spacing w:line="276" w:lineRule="auto"/>
        <w:jc w:val="both"/>
        <w:rPr>
          <w:sz w:val="20"/>
          <w:szCs w:val="20"/>
        </w:rPr>
      </w:pPr>
      <w:r w:rsidRPr="006A5D4E">
        <w:rPr>
          <w:i/>
          <w:iCs/>
          <w:sz w:val="16"/>
          <w:szCs w:val="16"/>
        </w:rPr>
        <w:t>наименование организации</w:t>
      </w:r>
    </w:p>
    <w:p w:rsidR="00762982" w:rsidRPr="006A5D4E" w:rsidRDefault="00762982" w:rsidP="00762982">
      <w:pPr>
        <w:spacing w:line="276" w:lineRule="auto"/>
        <w:jc w:val="center"/>
        <w:rPr>
          <w:b/>
          <w:sz w:val="20"/>
          <w:szCs w:val="20"/>
        </w:rPr>
      </w:pPr>
      <w:r w:rsidRPr="006A5D4E">
        <w:rPr>
          <w:b/>
          <w:bCs/>
          <w:sz w:val="20"/>
          <w:szCs w:val="20"/>
        </w:rPr>
        <w:t xml:space="preserve">Сведения </w:t>
      </w:r>
      <w:r w:rsidRPr="006A5D4E">
        <w:rPr>
          <w:b/>
          <w:sz w:val="20"/>
          <w:szCs w:val="20"/>
        </w:rPr>
        <w:t>об уровне освоения профессиональных компетенций</w:t>
      </w:r>
      <w:r w:rsidRPr="006A5D4E">
        <w:rPr>
          <w:b/>
          <w:bCs/>
          <w:sz w:val="20"/>
          <w:szCs w:val="20"/>
        </w:rPr>
        <w:t>:</w:t>
      </w:r>
    </w:p>
    <w:tbl>
      <w:tblPr>
        <w:tblW w:w="1008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58"/>
        <w:gridCol w:w="4961"/>
        <w:gridCol w:w="1701"/>
        <w:gridCol w:w="1560"/>
      </w:tblGrid>
      <w:tr w:rsidR="00762982" w:rsidRPr="006A5D4E" w:rsidTr="006251D3">
        <w:trPr>
          <w:trHeight w:val="381"/>
        </w:trPr>
        <w:tc>
          <w:tcPr>
            <w:tcW w:w="185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2982" w:rsidRPr="006A5D4E" w:rsidRDefault="00762982" w:rsidP="006251D3">
            <w:pPr>
              <w:ind w:left="125" w:right="136"/>
              <w:jc w:val="center"/>
              <w:rPr>
                <w:b/>
                <w:bCs/>
                <w:sz w:val="16"/>
                <w:szCs w:val="16"/>
              </w:rPr>
            </w:pPr>
            <w:r w:rsidRPr="006A5D4E">
              <w:rPr>
                <w:b/>
                <w:bCs/>
                <w:sz w:val="16"/>
                <w:szCs w:val="16"/>
              </w:rPr>
              <w:t>Профессиональные компетенции</w:t>
            </w:r>
          </w:p>
        </w:tc>
        <w:tc>
          <w:tcPr>
            <w:tcW w:w="4961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2982" w:rsidRPr="006A5D4E" w:rsidRDefault="00762982" w:rsidP="006251D3">
            <w:pPr>
              <w:ind w:left="125" w:right="136"/>
              <w:jc w:val="center"/>
              <w:rPr>
                <w:bCs/>
                <w:sz w:val="16"/>
                <w:szCs w:val="16"/>
              </w:rPr>
            </w:pPr>
            <w:r w:rsidRPr="006A5D4E">
              <w:rPr>
                <w:b/>
                <w:sz w:val="16"/>
                <w:szCs w:val="16"/>
              </w:rPr>
              <w:t>Показатель результата</w:t>
            </w:r>
          </w:p>
        </w:tc>
        <w:tc>
          <w:tcPr>
            <w:tcW w:w="1701" w:type="dxa"/>
            <w:vAlign w:val="center"/>
          </w:tcPr>
          <w:p w:rsidR="00762982" w:rsidRPr="006A5D4E" w:rsidRDefault="00762982" w:rsidP="006251D3">
            <w:pPr>
              <w:ind w:left="125" w:right="136"/>
              <w:jc w:val="center"/>
              <w:rPr>
                <w:b/>
                <w:bCs/>
                <w:sz w:val="16"/>
                <w:szCs w:val="16"/>
              </w:rPr>
            </w:pPr>
            <w:r w:rsidRPr="006A5D4E">
              <w:rPr>
                <w:b/>
                <w:bCs/>
                <w:sz w:val="16"/>
                <w:szCs w:val="16"/>
              </w:rPr>
              <w:t>Отметка об уровне освоения</w:t>
            </w:r>
          </w:p>
        </w:tc>
        <w:tc>
          <w:tcPr>
            <w:tcW w:w="1560" w:type="dxa"/>
            <w:vAlign w:val="center"/>
          </w:tcPr>
          <w:p w:rsidR="00762982" w:rsidRPr="006A5D4E" w:rsidRDefault="00762982" w:rsidP="006251D3">
            <w:pPr>
              <w:ind w:left="125" w:right="136"/>
              <w:jc w:val="center"/>
              <w:rPr>
                <w:b/>
                <w:bCs/>
                <w:sz w:val="16"/>
                <w:szCs w:val="16"/>
              </w:rPr>
            </w:pPr>
            <w:r w:rsidRPr="006A5D4E">
              <w:rPr>
                <w:b/>
                <w:bCs/>
                <w:sz w:val="16"/>
                <w:szCs w:val="16"/>
              </w:rPr>
              <w:t>Подпись руководителя практики</w:t>
            </w:r>
          </w:p>
        </w:tc>
      </w:tr>
      <w:tr w:rsidR="00762982" w:rsidRPr="006A5D4E" w:rsidTr="006251D3">
        <w:trPr>
          <w:trHeight w:val="397"/>
        </w:trPr>
        <w:tc>
          <w:tcPr>
            <w:tcW w:w="185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2982" w:rsidRPr="006A5D4E" w:rsidRDefault="00762982" w:rsidP="006251D3">
            <w:pPr>
              <w:shd w:val="clear" w:color="auto" w:fill="FFFFFF"/>
              <w:ind w:right="24"/>
              <w:rPr>
                <w:sz w:val="18"/>
                <w:szCs w:val="18"/>
              </w:rPr>
            </w:pPr>
            <w:r w:rsidRPr="006A5D4E">
              <w:rPr>
                <w:color w:val="000000"/>
                <w:spacing w:val="3"/>
                <w:sz w:val="18"/>
                <w:szCs w:val="18"/>
              </w:rPr>
              <w:t xml:space="preserve">Контролировать соблюдение требований к качеству сырья при </w:t>
            </w:r>
            <w:r w:rsidRPr="006A5D4E">
              <w:rPr>
                <w:color w:val="000000"/>
                <w:sz w:val="18"/>
                <w:szCs w:val="18"/>
              </w:rPr>
              <w:t>производстве различных видов макаронных изделий.</w:t>
            </w:r>
          </w:p>
        </w:tc>
        <w:tc>
          <w:tcPr>
            <w:tcW w:w="496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2982" w:rsidRPr="006A5D4E" w:rsidRDefault="00762982" w:rsidP="006251D3">
            <w:pPr>
              <w:widowControl w:val="0"/>
              <w:numPr>
                <w:ilvl w:val="0"/>
                <w:numId w:val="24"/>
              </w:numPr>
              <w:tabs>
                <w:tab w:val="left" w:pos="360"/>
                <w:tab w:val="left" w:pos="502"/>
              </w:tabs>
              <w:ind w:left="0" w:firstLine="0"/>
              <w:jc w:val="both"/>
              <w:rPr>
                <w:bCs/>
                <w:sz w:val="18"/>
                <w:szCs w:val="18"/>
              </w:rPr>
            </w:pPr>
            <w:r w:rsidRPr="006A5D4E">
              <w:rPr>
                <w:bCs/>
                <w:sz w:val="18"/>
                <w:szCs w:val="18"/>
              </w:rPr>
              <w:t>Осуществлять контроль над соблюдением технологии качества сырья и готовой продукции. Осуществлять контроль над соблюдением установленных рецептур, технологических инструкций и санитарных правил. Проводить анализ причин вызывающих брак, контролировать качество сырых материалов и готовой продукции.</w:t>
            </w:r>
          </w:p>
        </w:tc>
        <w:tc>
          <w:tcPr>
            <w:tcW w:w="1701" w:type="dxa"/>
          </w:tcPr>
          <w:p w:rsidR="00762982" w:rsidRPr="006A5D4E" w:rsidRDefault="00762982" w:rsidP="006251D3">
            <w:pPr>
              <w:ind w:left="127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762982" w:rsidRPr="006A5D4E" w:rsidRDefault="00762982" w:rsidP="006251D3">
            <w:pPr>
              <w:ind w:left="127"/>
              <w:rPr>
                <w:sz w:val="18"/>
                <w:szCs w:val="18"/>
              </w:rPr>
            </w:pPr>
          </w:p>
        </w:tc>
      </w:tr>
      <w:tr w:rsidR="00762982" w:rsidRPr="006A5D4E" w:rsidTr="006251D3">
        <w:tc>
          <w:tcPr>
            <w:tcW w:w="185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2982" w:rsidRPr="006A5D4E" w:rsidRDefault="00762982" w:rsidP="006251D3">
            <w:pPr>
              <w:shd w:val="clear" w:color="auto" w:fill="FFFFFF"/>
              <w:ind w:right="34"/>
              <w:rPr>
                <w:sz w:val="18"/>
                <w:szCs w:val="18"/>
              </w:rPr>
            </w:pPr>
            <w:r w:rsidRPr="006A5D4E">
              <w:rPr>
                <w:color w:val="000000"/>
                <w:spacing w:val="11"/>
                <w:sz w:val="18"/>
                <w:szCs w:val="18"/>
              </w:rPr>
              <w:t xml:space="preserve">Организовывать и осуществлять технологический процесс </w:t>
            </w:r>
            <w:r w:rsidRPr="006A5D4E">
              <w:rPr>
                <w:color w:val="000000"/>
                <w:sz w:val="18"/>
                <w:szCs w:val="18"/>
              </w:rPr>
              <w:t>производства различных видов макаронных изделий.</w:t>
            </w:r>
          </w:p>
        </w:tc>
        <w:tc>
          <w:tcPr>
            <w:tcW w:w="496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2982" w:rsidRPr="006A5D4E" w:rsidRDefault="00762982" w:rsidP="006251D3">
            <w:pPr>
              <w:widowControl w:val="0"/>
              <w:tabs>
                <w:tab w:val="left" w:pos="360"/>
              </w:tabs>
              <w:jc w:val="both"/>
              <w:rPr>
                <w:bCs/>
                <w:sz w:val="18"/>
                <w:szCs w:val="18"/>
              </w:rPr>
            </w:pPr>
            <w:r w:rsidRPr="006A5D4E">
              <w:rPr>
                <w:bCs/>
                <w:sz w:val="18"/>
                <w:szCs w:val="18"/>
              </w:rPr>
              <w:t xml:space="preserve">Владеть технологией приготовления макаронного теста. Выполнять все операции  и соблюдать их последовательность при приготовлении изделий из макаронного теста (прессование макаронного теста, разделка сырых изделий, сушка изделий, упаковка). Владеть технологией приготовления макаронного теста с различными добавками. </w:t>
            </w:r>
          </w:p>
        </w:tc>
        <w:tc>
          <w:tcPr>
            <w:tcW w:w="1701" w:type="dxa"/>
          </w:tcPr>
          <w:p w:rsidR="00762982" w:rsidRPr="006A5D4E" w:rsidRDefault="00762982" w:rsidP="006251D3">
            <w:pPr>
              <w:ind w:left="127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762982" w:rsidRPr="006A5D4E" w:rsidRDefault="00762982" w:rsidP="006251D3">
            <w:pPr>
              <w:ind w:left="127"/>
              <w:rPr>
                <w:sz w:val="18"/>
                <w:szCs w:val="18"/>
              </w:rPr>
            </w:pPr>
          </w:p>
        </w:tc>
      </w:tr>
      <w:tr w:rsidR="00762982" w:rsidRPr="006A5D4E" w:rsidTr="006251D3">
        <w:tc>
          <w:tcPr>
            <w:tcW w:w="185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2982" w:rsidRPr="006A5D4E" w:rsidRDefault="00762982" w:rsidP="006251D3">
            <w:pPr>
              <w:widowControl w:val="0"/>
              <w:tabs>
                <w:tab w:val="left" w:pos="360"/>
              </w:tabs>
              <w:snapToGrid w:val="0"/>
              <w:rPr>
                <w:sz w:val="18"/>
                <w:szCs w:val="18"/>
              </w:rPr>
            </w:pPr>
            <w:r w:rsidRPr="006A5D4E">
              <w:rPr>
                <w:color w:val="000000"/>
                <w:spacing w:val="-1"/>
                <w:sz w:val="18"/>
                <w:szCs w:val="18"/>
              </w:rPr>
              <w:t xml:space="preserve">Обеспечивать эксплуатацию технологического оборудования при </w:t>
            </w:r>
            <w:r w:rsidRPr="006A5D4E">
              <w:rPr>
                <w:color w:val="000000"/>
                <w:sz w:val="18"/>
                <w:szCs w:val="18"/>
              </w:rPr>
              <w:t>производстве различных видов макаронных изделий</w:t>
            </w:r>
          </w:p>
        </w:tc>
        <w:tc>
          <w:tcPr>
            <w:tcW w:w="496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2982" w:rsidRPr="006A5D4E" w:rsidRDefault="00762982" w:rsidP="006251D3">
            <w:pPr>
              <w:widowControl w:val="0"/>
              <w:numPr>
                <w:ilvl w:val="0"/>
                <w:numId w:val="24"/>
              </w:numPr>
              <w:tabs>
                <w:tab w:val="left" w:pos="360"/>
                <w:tab w:val="left" w:pos="502"/>
              </w:tabs>
              <w:ind w:left="0" w:firstLine="0"/>
              <w:jc w:val="both"/>
              <w:rPr>
                <w:bCs/>
                <w:sz w:val="18"/>
                <w:szCs w:val="18"/>
              </w:rPr>
            </w:pPr>
            <w:r w:rsidRPr="006A5D4E">
              <w:rPr>
                <w:bCs/>
                <w:sz w:val="18"/>
                <w:szCs w:val="18"/>
              </w:rPr>
              <w:t>Соблюдать правила подготовки технологического оборудования. Выбирать технологическое оборудование в зависимости от технологических операций. Эксплуатировать технологическое оборудование по назначению, соблюдая правила техники безопасности и охраны труда.</w:t>
            </w:r>
          </w:p>
        </w:tc>
        <w:tc>
          <w:tcPr>
            <w:tcW w:w="1701" w:type="dxa"/>
          </w:tcPr>
          <w:p w:rsidR="00762982" w:rsidRPr="006A5D4E" w:rsidRDefault="00762982" w:rsidP="006251D3">
            <w:pPr>
              <w:ind w:left="127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762982" w:rsidRPr="006A5D4E" w:rsidRDefault="00762982" w:rsidP="006251D3">
            <w:pPr>
              <w:ind w:left="127"/>
              <w:rPr>
                <w:sz w:val="18"/>
                <w:szCs w:val="18"/>
              </w:rPr>
            </w:pPr>
          </w:p>
        </w:tc>
      </w:tr>
      <w:tr w:rsidR="00762982" w:rsidRPr="006A5D4E" w:rsidTr="006251D3">
        <w:tc>
          <w:tcPr>
            <w:tcW w:w="185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62982" w:rsidRPr="006A5D4E" w:rsidRDefault="00762982" w:rsidP="006251D3">
            <w:pPr>
              <w:widowControl w:val="0"/>
              <w:tabs>
                <w:tab w:val="left" w:pos="360"/>
              </w:tabs>
              <w:snapToGrid w:val="0"/>
              <w:rPr>
                <w:color w:val="000000"/>
                <w:spacing w:val="-1"/>
                <w:sz w:val="18"/>
                <w:szCs w:val="18"/>
              </w:rPr>
            </w:pPr>
          </w:p>
        </w:tc>
        <w:tc>
          <w:tcPr>
            <w:tcW w:w="496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62982" w:rsidRPr="006A5D4E" w:rsidRDefault="00762982" w:rsidP="006251D3">
            <w:pPr>
              <w:widowControl w:val="0"/>
              <w:numPr>
                <w:ilvl w:val="0"/>
                <w:numId w:val="24"/>
              </w:numPr>
              <w:tabs>
                <w:tab w:val="left" w:pos="360"/>
                <w:tab w:val="left" w:pos="502"/>
              </w:tabs>
              <w:ind w:left="0" w:firstLine="0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762982" w:rsidRPr="006A5D4E" w:rsidRDefault="00762982" w:rsidP="006251D3">
            <w:pPr>
              <w:ind w:left="127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762982" w:rsidRPr="006A5D4E" w:rsidRDefault="00762982" w:rsidP="006251D3">
            <w:pPr>
              <w:ind w:left="127"/>
              <w:rPr>
                <w:sz w:val="18"/>
                <w:szCs w:val="18"/>
              </w:rPr>
            </w:pPr>
          </w:p>
        </w:tc>
      </w:tr>
    </w:tbl>
    <w:p w:rsidR="00762982" w:rsidRPr="006A5D4E" w:rsidRDefault="00762982" w:rsidP="00762982">
      <w:pPr>
        <w:shd w:val="clear" w:color="auto" w:fill="FFFFFF"/>
        <w:rPr>
          <w:b/>
          <w:spacing w:val="-2"/>
          <w:sz w:val="18"/>
          <w:szCs w:val="18"/>
        </w:rPr>
      </w:pPr>
      <w:r w:rsidRPr="006A5D4E">
        <w:rPr>
          <w:b/>
          <w:spacing w:val="-2"/>
          <w:sz w:val="18"/>
          <w:szCs w:val="18"/>
        </w:rPr>
        <w:t xml:space="preserve">Заключение: </w:t>
      </w:r>
    </w:p>
    <w:p w:rsidR="00762982" w:rsidRPr="006A5D4E" w:rsidRDefault="00762982" w:rsidP="00762982">
      <w:pPr>
        <w:overflowPunct w:val="0"/>
        <w:autoSpaceDE w:val="0"/>
        <w:autoSpaceDN w:val="0"/>
        <w:adjustRightInd w:val="0"/>
        <w:jc w:val="both"/>
        <w:textAlignment w:val="baseline"/>
        <w:rPr>
          <w:i/>
          <w:spacing w:val="-2"/>
          <w:sz w:val="18"/>
          <w:szCs w:val="18"/>
          <w:u w:val="single"/>
        </w:rPr>
      </w:pPr>
      <w:r w:rsidRPr="006A5D4E">
        <w:rPr>
          <w:spacing w:val="-2"/>
          <w:sz w:val="18"/>
          <w:szCs w:val="18"/>
        </w:rPr>
        <w:t xml:space="preserve">В ходе учебной и производственной практики по </w:t>
      </w:r>
      <w:r w:rsidRPr="006A5D4E">
        <w:rPr>
          <w:i/>
          <w:spacing w:val="-2"/>
          <w:sz w:val="18"/>
          <w:szCs w:val="18"/>
          <w:u w:val="single"/>
        </w:rPr>
        <w:t xml:space="preserve">ПМ 04.  Производство макаронных изделий  </w:t>
      </w:r>
    </w:p>
    <w:p w:rsidR="00762982" w:rsidRPr="006A5D4E" w:rsidRDefault="00762982" w:rsidP="00762982">
      <w:pPr>
        <w:overflowPunct w:val="0"/>
        <w:autoSpaceDE w:val="0"/>
        <w:autoSpaceDN w:val="0"/>
        <w:adjustRightInd w:val="0"/>
        <w:jc w:val="both"/>
        <w:textAlignment w:val="baseline"/>
        <w:rPr>
          <w:spacing w:val="-2"/>
          <w:sz w:val="18"/>
          <w:szCs w:val="18"/>
        </w:rPr>
      </w:pPr>
      <w:proofErr w:type="gramStart"/>
      <w:r w:rsidRPr="006A5D4E">
        <w:rPr>
          <w:spacing w:val="-2"/>
          <w:sz w:val="18"/>
          <w:szCs w:val="18"/>
        </w:rPr>
        <w:t>обучающийся</w:t>
      </w:r>
      <w:proofErr w:type="gramEnd"/>
      <w:r w:rsidRPr="006A5D4E">
        <w:rPr>
          <w:b/>
          <w:spacing w:val="-2"/>
          <w:sz w:val="18"/>
          <w:szCs w:val="18"/>
        </w:rPr>
        <w:t xml:space="preserve"> </w:t>
      </w:r>
      <w:r w:rsidRPr="006A5D4E">
        <w:rPr>
          <w:spacing w:val="-2"/>
          <w:sz w:val="18"/>
          <w:szCs w:val="18"/>
        </w:rPr>
        <w:t>(</w:t>
      </w:r>
      <w:r w:rsidRPr="006A5D4E">
        <w:rPr>
          <w:i/>
          <w:spacing w:val="-2"/>
          <w:sz w:val="18"/>
          <w:szCs w:val="18"/>
        </w:rPr>
        <w:t>достиг или не достиг</w:t>
      </w:r>
      <w:r w:rsidRPr="006A5D4E">
        <w:rPr>
          <w:spacing w:val="-2"/>
          <w:sz w:val="18"/>
          <w:szCs w:val="18"/>
        </w:rPr>
        <w:t>)</w:t>
      </w:r>
      <w:r w:rsidRPr="006A5D4E">
        <w:rPr>
          <w:b/>
          <w:spacing w:val="-2"/>
          <w:sz w:val="18"/>
          <w:szCs w:val="18"/>
        </w:rPr>
        <w:t xml:space="preserve">__________________________ </w:t>
      </w:r>
      <w:r w:rsidRPr="006A5D4E">
        <w:rPr>
          <w:spacing w:val="-2"/>
          <w:sz w:val="18"/>
          <w:szCs w:val="18"/>
        </w:rPr>
        <w:t>результатов обучения по профессиональным компетенциям</w:t>
      </w:r>
    </w:p>
    <w:p w:rsidR="00762982" w:rsidRPr="006A5D4E" w:rsidRDefault="00762982" w:rsidP="00762982">
      <w:pPr>
        <w:shd w:val="clear" w:color="auto" w:fill="FFFFFF"/>
        <w:jc w:val="both"/>
        <w:rPr>
          <w:sz w:val="16"/>
          <w:szCs w:val="18"/>
        </w:rPr>
      </w:pPr>
    </w:p>
    <w:p w:rsidR="00762982" w:rsidRDefault="00762982" w:rsidP="00762982">
      <w:pPr>
        <w:shd w:val="clear" w:color="auto" w:fill="FFFFFF"/>
        <w:jc w:val="both"/>
        <w:rPr>
          <w:sz w:val="18"/>
          <w:szCs w:val="18"/>
        </w:rPr>
      </w:pPr>
    </w:p>
    <w:p w:rsidR="00762982" w:rsidRPr="006A5D4E" w:rsidRDefault="00762982" w:rsidP="00762982">
      <w:pPr>
        <w:shd w:val="clear" w:color="auto" w:fill="FFFFFF"/>
        <w:jc w:val="both"/>
        <w:rPr>
          <w:sz w:val="18"/>
          <w:szCs w:val="18"/>
        </w:rPr>
      </w:pPr>
      <w:r w:rsidRPr="006A5D4E">
        <w:rPr>
          <w:sz w:val="18"/>
          <w:szCs w:val="18"/>
        </w:rPr>
        <w:t>Итоговая оценка по учебной практике__________________________________________________</w:t>
      </w:r>
    </w:p>
    <w:p w:rsidR="00762982" w:rsidRPr="006A5D4E" w:rsidRDefault="00762982" w:rsidP="00762982">
      <w:pPr>
        <w:shd w:val="clear" w:color="auto" w:fill="FFFFFF"/>
        <w:jc w:val="both"/>
        <w:rPr>
          <w:sz w:val="18"/>
          <w:szCs w:val="18"/>
        </w:rPr>
      </w:pPr>
      <w:r w:rsidRPr="006A5D4E">
        <w:rPr>
          <w:sz w:val="18"/>
          <w:szCs w:val="18"/>
        </w:rPr>
        <w:t xml:space="preserve">Итоговая оценка по </w:t>
      </w:r>
      <w:proofErr w:type="spellStart"/>
      <w:r w:rsidRPr="006A5D4E">
        <w:rPr>
          <w:sz w:val="18"/>
          <w:szCs w:val="18"/>
        </w:rPr>
        <w:t>проивзодственной</w:t>
      </w:r>
      <w:proofErr w:type="spellEnd"/>
      <w:r w:rsidRPr="006A5D4E">
        <w:rPr>
          <w:sz w:val="18"/>
          <w:szCs w:val="18"/>
        </w:rPr>
        <w:t xml:space="preserve"> практике_________________________________________</w:t>
      </w:r>
    </w:p>
    <w:p w:rsidR="00762982" w:rsidRPr="006A5D4E" w:rsidRDefault="00762982" w:rsidP="00762982">
      <w:pPr>
        <w:shd w:val="clear" w:color="auto" w:fill="FFFFFF"/>
        <w:jc w:val="both"/>
        <w:rPr>
          <w:sz w:val="16"/>
          <w:szCs w:val="18"/>
        </w:rPr>
      </w:pPr>
    </w:p>
    <w:p w:rsidR="00762982" w:rsidRPr="006A5D4E" w:rsidRDefault="00762982" w:rsidP="00762982">
      <w:pPr>
        <w:shd w:val="clear" w:color="auto" w:fill="FFFFFF"/>
        <w:spacing w:line="276" w:lineRule="auto"/>
        <w:jc w:val="both"/>
        <w:rPr>
          <w:sz w:val="18"/>
          <w:szCs w:val="18"/>
        </w:rPr>
      </w:pPr>
      <w:r w:rsidRPr="006A5D4E">
        <w:rPr>
          <w:sz w:val="18"/>
          <w:szCs w:val="18"/>
        </w:rPr>
        <w:t>Дата «___»._______.20___</w:t>
      </w:r>
    </w:p>
    <w:p w:rsidR="00762982" w:rsidRPr="006A5D4E" w:rsidRDefault="00762982" w:rsidP="00762982">
      <w:pPr>
        <w:shd w:val="clear" w:color="auto" w:fill="FFFFFF"/>
        <w:spacing w:line="276" w:lineRule="auto"/>
        <w:jc w:val="both"/>
        <w:rPr>
          <w:sz w:val="14"/>
          <w:szCs w:val="16"/>
        </w:rPr>
      </w:pPr>
    </w:p>
    <w:p w:rsidR="00762982" w:rsidRPr="006A5D4E" w:rsidRDefault="00762982" w:rsidP="00762982">
      <w:pPr>
        <w:shd w:val="clear" w:color="auto" w:fill="FFFFFF"/>
        <w:spacing w:line="276" w:lineRule="auto"/>
        <w:jc w:val="both"/>
        <w:rPr>
          <w:sz w:val="18"/>
          <w:szCs w:val="18"/>
        </w:rPr>
      </w:pPr>
      <w:r w:rsidRPr="006A5D4E">
        <w:rPr>
          <w:sz w:val="18"/>
          <w:szCs w:val="18"/>
        </w:rPr>
        <w:t>Подпись руководителя практики от Колледжа___________________________________________</w:t>
      </w:r>
    </w:p>
    <w:p w:rsidR="00762982" w:rsidRPr="006A5D4E" w:rsidRDefault="00762982" w:rsidP="00762982">
      <w:pPr>
        <w:shd w:val="clear" w:color="auto" w:fill="FFFFFF"/>
        <w:spacing w:line="276" w:lineRule="auto"/>
        <w:jc w:val="both"/>
        <w:rPr>
          <w:sz w:val="14"/>
          <w:szCs w:val="16"/>
        </w:rPr>
      </w:pPr>
    </w:p>
    <w:p w:rsidR="00762982" w:rsidRPr="006A5D4E" w:rsidRDefault="00762982" w:rsidP="00762982">
      <w:pPr>
        <w:shd w:val="clear" w:color="auto" w:fill="FFFFFF"/>
        <w:spacing w:line="276" w:lineRule="auto"/>
        <w:jc w:val="both"/>
        <w:rPr>
          <w:sz w:val="18"/>
          <w:szCs w:val="18"/>
        </w:rPr>
      </w:pPr>
      <w:r w:rsidRPr="006A5D4E">
        <w:rPr>
          <w:sz w:val="18"/>
          <w:szCs w:val="18"/>
        </w:rPr>
        <w:t>Подпись руководителя практики от предприятия (организации)____________________________</w:t>
      </w:r>
    </w:p>
    <w:p w:rsidR="00762982" w:rsidRPr="006A5D4E" w:rsidRDefault="00762982" w:rsidP="00762982">
      <w:pPr>
        <w:shd w:val="clear" w:color="auto" w:fill="FFFFFF"/>
        <w:spacing w:line="276" w:lineRule="auto"/>
        <w:rPr>
          <w:sz w:val="24"/>
          <w:szCs w:val="24"/>
        </w:rPr>
      </w:pPr>
      <w:r w:rsidRPr="006A5D4E">
        <w:rPr>
          <w:sz w:val="18"/>
          <w:szCs w:val="18"/>
        </w:rPr>
        <w:t>М.п.</w:t>
      </w:r>
    </w:p>
    <w:p w:rsidR="00762982" w:rsidRPr="006A5D4E" w:rsidRDefault="00762982" w:rsidP="00762982">
      <w:pPr>
        <w:rPr>
          <w:sz w:val="24"/>
          <w:szCs w:val="24"/>
        </w:rPr>
      </w:pPr>
      <w:r w:rsidRPr="006A5D4E">
        <w:rPr>
          <w:sz w:val="24"/>
          <w:szCs w:val="24"/>
        </w:rPr>
        <w:t xml:space="preserve"> </w:t>
      </w:r>
    </w:p>
    <w:p w:rsidR="00762982" w:rsidRPr="006A5D4E" w:rsidRDefault="00762982" w:rsidP="00762982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762982" w:rsidRPr="00AF682C" w:rsidRDefault="00762982" w:rsidP="00762982">
      <w:pPr>
        <w:tabs>
          <w:tab w:val="left" w:pos="426"/>
        </w:tabs>
        <w:jc w:val="center"/>
        <w:rPr>
          <w:sz w:val="24"/>
          <w:szCs w:val="24"/>
        </w:rPr>
      </w:pPr>
    </w:p>
    <w:p w:rsidR="00762982" w:rsidRDefault="00762982" w:rsidP="00762982">
      <w:pPr>
        <w:jc w:val="center"/>
        <w:rPr>
          <w:sz w:val="24"/>
          <w:szCs w:val="24"/>
        </w:rPr>
      </w:pPr>
    </w:p>
    <w:p w:rsidR="00762982" w:rsidRDefault="00762982" w:rsidP="00762982">
      <w:pPr>
        <w:jc w:val="center"/>
        <w:rPr>
          <w:sz w:val="24"/>
          <w:szCs w:val="24"/>
        </w:rPr>
      </w:pPr>
    </w:p>
    <w:p w:rsidR="00762982" w:rsidRDefault="00762982" w:rsidP="00762982">
      <w:pPr>
        <w:jc w:val="center"/>
        <w:rPr>
          <w:sz w:val="24"/>
          <w:szCs w:val="24"/>
        </w:rPr>
      </w:pPr>
    </w:p>
    <w:p w:rsidR="00762982" w:rsidRDefault="00762982" w:rsidP="00762982">
      <w:pPr>
        <w:jc w:val="center"/>
        <w:rPr>
          <w:sz w:val="24"/>
          <w:szCs w:val="24"/>
        </w:rPr>
      </w:pPr>
    </w:p>
    <w:p w:rsidR="00762982" w:rsidRDefault="00762982" w:rsidP="00762982">
      <w:pPr>
        <w:jc w:val="center"/>
        <w:rPr>
          <w:sz w:val="24"/>
          <w:szCs w:val="24"/>
        </w:rPr>
      </w:pPr>
    </w:p>
    <w:p w:rsidR="00762982" w:rsidRDefault="00762982" w:rsidP="00762982">
      <w:pPr>
        <w:jc w:val="center"/>
        <w:rPr>
          <w:sz w:val="24"/>
          <w:szCs w:val="24"/>
        </w:rPr>
      </w:pPr>
    </w:p>
    <w:p w:rsidR="00762982" w:rsidRDefault="00762982" w:rsidP="00762982">
      <w:pPr>
        <w:jc w:val="center"/>
        <w:rPr>
          <w:sz w:val="24"/>
          <w:szCs w:val="24"/>
        </w:rPr>
      </w:pPr>
    </w:p>
    <w:sectPr w:rsidR="00762982" w:rsidSect="006A5D4E">
      <w:footerReference w:type="even" r:id="rId10"/>
      <w:footerReference w:type="default" r:id="rId11"/>
      <w:pgSz w:w="11906" w:h="16838" w:code="9"/>
      <w:pgMar w:top="284" w:right="567" w:bottom="1418" w:left="1418" w:header="709" w:footer="709" w:gutter="0"/>
      <w:pgNumType w:start="1"/>
      <w:cols w:space="720" w:equalWidth="0">
        <w:col w:w="9921"/>
      </w:cols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B49" w:rsidRDefault="00356B49" w:rsidP="00356B49">
      <w:r>
        <w:separator/>
      </w:r>
    </w:p>
  </w:endnote>
  <w:endnote w:type="continuationSeparator" w:id="0">
    <w:p w:rsidR="00356B49" w:rsidRDefault="00356B49" w:rsidP="00356B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D4E" w:rsidRDefault="006D49B9" w:rsidP="003C439D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6298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A5D4E" w:rsidRDefault="005B45A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D4E" w:rsidRDefault="006D49B9" w:rsidP="003C439D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6298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B45A0">
      <w:rPr>
        <w:rStyle w:val="a6"/>
        <w:noProof/>
      </w:rPr>
      <w:t>17</w:t>
    </w:r>
    <w:r>
      <w:rPr>
        <w:rStyle w:val="a6"/>
      </w:rPr>
      <w:fldChar w:fldCharType="end"/>
    </w:r>
  </w:p>
  <w:p w:rsidR="006A5D4E" w:rsidRDefault="005B45A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B49" w:rsidRDefault="00356B49" w:rsidP="00356B49">
      <w:r>
        <w:separator/>
      </w:r>
    </w:p>
  </w:footnote>
  <w:footnote w:type="continuationSeparator" w:id="0">
    <w:p w:rsidR="00356B49" w:rsidRDefault="00356B49" w:rsidP="00356B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5"/>
    <w:multiLevelType w:val="single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cs="Symbol"/>
      </w:rPr>
    </w:lvl>
  </w:abstractNum>
  <w:abstractNum w:abstractNumId="4">
    <w:nsid w:val="014E2955"/>
    <w:multiLevelType w:val="multilevel"/>
    <w:tmpl w:val="59D81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2"/>
      </w:rPr>
    </w:lvl>
  </w:abstractNum>
  <w:abstractNum w:abstractNumId="5">
    <w:nsid w:val="08665B27"/>
    <w:multiLevelType w:val="hybridMultilevel"/>
    <w:tmpl w:val="571EAD82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39F732E"/>
    <w:multiLevelType w:val="hybridMultilevel"/>
    <w:tmpl w:val="F6D845DE"/>
    <w:lvl w:ilvl="0" w:tplc="8EEA3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4135723"/>
    <w:multiLevelType w:val="hybridMultilevel"/>
    <w:tmpl w:val="99B2D1A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8B03E74"/>
    <w:multiLevelType w:val="hybridMultilevel"/>
    <w:tmpl w:val="6B66C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3F20FA"/>
    <w:multiLevelType w:val="hybridMultilevel"/>
    <w:tmpl w:val="9732DE12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0">
    <w:nsid w:val="1E072ADB"/>
    <w:multiLevelType w:val="hybridMultilevel"/>
    <w:tmpl w:val="50FA17F6"/>
    <w:lvl w:ilvl="0" w:tplc="58BA59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1CF466C"/>
    <w:multiLevelType w:val="hybridMultilevel"/>
    <w:tmpl w:val="B73CF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C0E83"/>
    <w:multiLevelType w:val="hybridMultilevel"/>
    <w:tmpl w:val="E08C0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8D192A"/>
    <w:multiLevelType w:val="hybridMultilevel"/>
    <w:tmpl w:val="316A3E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D54DFE"/>
    <w:multiLevelType w:val="hybridMultilevel"/>
    <w:tmpl w:val="99B2D1A4"/>
    <w:lvl w:ilvl="0" w:tplc="04190011">
      <w:start w:val="1"/>
      <w:numFmt w:val="decimal"/>
      <w:lvlText w:val="%1)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5">
    <w:nsid w:val="37033DBE"/>
    <w:multiLevelType w:val="hybridMultilevel"/>
    <w:tmpl w:val="E904E6EC"/>
    <w:lvl w:ilvl="0" w:tplc="8EEA3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9CA3A49"/>
    <w:multiLevelType w:val="multilevel"/>
    <w:tmpl w:val="59D81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2"/>
      </w:rPr>
    </w:lvl>
  </w:abstractNum>
  <w:abstractNum w:abstractNumId="17">
    <w:nsid w:val="3E951EE9"/>
    <w:multiLevelType w:val="hybridMultilevel"/>
    <w:tmpl w:val="F244ACE2"/>
    <w:lvl w:ilvl="0" w:tplc="8EEA3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58C60AB"/>
    <w:multiLevelType w:val="multilevel"/>
    <w:tmpl w:val="59D81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2"/>
      </w:rPr>
    </w:lvl>
  </w:abstractNum>
  <w:abstractNum w:abstractNumId="19">
    <w:nsid w:val="46FA36A4"/>
    <w:multiLevelType w:val="multilevel"/>
    <w:tmpl w:val="E0C6CB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8913890"/>
    <w:multiLevelType w:val="hybridMultilevel"/>
    <w:tmpl w:val="4B6E1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B8617C"/>
    <w:multiLevelType w:val="multilevel"/>
    <w:tmpl w:val="59D81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2"/>
      </w:rPr>
    </w:lvl>
  </w:abstractNum>
  <w:abstractNum w:abstractNumId="22">
    <w:nsid w:val="5C382BA6"/>
    <w:multiLevelType w:val="multilevel"/>
    <w:tmpl w:val="59D81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2"/>
      </w:rPr>
    </w:lvl>
  </w:abstractNum>
  <w:abstractNum w:abstractNumId="23">
    <w:nsid w:val="5CB66936"/>
    <w:multiLevelType w:val="multilevel"/>
    <w:tmpl w:val="59D81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2"/>
      </w:rPr>
    </w:lvl>
  </w:abstractNum>
  <w:abstractNum w:abstractNumId="24">
    <w:nsid w:val="5D5B439D"/>
    <w:multiLevelType w:val="hybridMultilevel"/>
    <w:tmpl w:val="93325370"/>
    <w:lvl w:ilvl="0" w:tplc="6FD6E4F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D9037F1"/>
    <w:multiLevelType w:val="hybridMultilevel"/>
    <w:tmpl w:val="A6F6A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2202D85"/>
    <w:multiLevelType w:val="multilevel"/>
    <w:tmpl w:val="59D81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2"/>
      </w:rPr>
    </w:lvl>
  </w:abstractNum>
  <w:abstractNum w:abstractNumId="27">
    <w:nsid w:val="66D838AC"/>
    <w:multiLevelType w:val="hybridMultilevel"/>
    <w:tmpl w:val="A0706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D27C07"/>
    <w:multiLevelType w:val="hybridMultilevel"/>
    <w:tmpl w:val="D9181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EE23B6"/>
    <w:multiLevelType w:val="multilevel"/>
    <w:tmpl w:val="59D81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2"/>
      </w:rPr>
    </w:lvl>
  </w:abstractNum>
  <w:abstractNum w:abstractNumId="30">
    <w:nsid w:val="72B00F02"/>
    <w:multiLevelType w:val="hybridMultilevel"/>
    <w:tmpl w:val="F0FC75F2"/>
    <w:lvl w:ilvl="0" w:tplc="F2F402C8">
      <w:start w:val="1"/>
      <w:numFmt w:val="bullet"/>
      <w:lvlText w:val="­"/>
      <w:lvlJc w:val="left"/>
      <w:pPr>
        <w:ind w:left="50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DC1724"/>
    <w:multiLevelType w:val="hybridMultilevel"/>
    <w:tmpl w:val="BCBE3CF8"/>
    <w:lvl w:ilvl="0" w:tplc="48D0C994">
      <w:start w:val="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74B930B6"/>
    <w:multiLevelType w:val="hybridMultilevel"/>
    <w:tmpl w:val="0F0A6EE4"/>
    <w:lvl w:ilvl="0" w:tplc="86A872A2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3">
    <w:nsid w:val="793004CD"/>
    <w:multiLevelType w:val="hybridMultilevel"/>
    <w:tmpl w:val="9B9C44F0"/>
    <w:lvl w:ilvl="0" w:tplc="228CD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A153EFB"/>
    <w:multiLevelType w:val="hybridMultilevel"/>
    <w:tmpl w:val="A5BED3A8"/>
    <w:lvl w:ilvl="0" w:tplc="97CE5610">
      <w:start w:val="1"/>
      <w:numFmt w:val="decimal"/>
      <w:lvlText w:val="%1."/>
      <w:lvlJc w:val="left"/>
      <w:pPr>
        <w:tabs>
          <w:tab w:val="num" w:pos="57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A1A0BB1"/>
    <w:multiLevelType w:val="hybridMultilevel"/>
    <w:tmpl w:val="6B38A0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A210CB8"/>
    <w:multiLevelType w:val="hybridMultilevel"/>
    <w:tmpl w:val="9B9C44F0"/>
    <w:lvl w:ilvl="0" w:tplc="228CD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F2A4EB3"/>
    <w:multiLevelType w:val="hybridMultilevel"/>
    <w:tmpl w:val="E6F03050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7"/>
  </w:num>
  <w:num w:numId="4">
    <w:abstractNumId w:val="6"/>
  </w:num>
  <w:num w:numId="5">
    <w:abstractNumId w:val="15"/>
  </w:num>
  <w:num w:numId="6">
    <w:abstractNumId w:val="17"/>
  </w:num>
  <w:num w:numId="7">
    <w:abstractNumId w:val="10"/>
  </w:num>
  <w:num w:numId="8">
    <w:abstractNumId w:val="27"/>
  </w:num>
  <w:num w:numId="9">
    <w:abstractNumId w:val="32"/>
  </w:num>
  <w:num w:numId="10">
    <w:abstractNumId w:val="34"/>
  </w:num>
  <w:num w:numId="11">
    <w:abstractNumId w:val="31"/>
  </w:num>
  <w:num w:numId="12">
    <w:abstractNumId w:val="35"/>
  </w:num>
  <w:num w:numId="13">
    <w:abstractNumId w:val="37"/>
  </w:num>
  <w:num w:numId="14">
    <w:abstractNumId w:val="5"/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36"/>
  </w:num>
  <w:num w:numId="26">
    <w:abstractNumId w:val="33"/>
  </w:num>
  <w:num w:numId="27">
    <w:abstractNumId w:val="24"/>
  </w:num>
  <w:num w:numId="28">
    <w:abstractNumId w:val="22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</w:num>
  <w:num w:numId="31">
    <w:abstractNumId w:val="29"/>
  </w:num>
  <w:num w:numId="32">
    <w:abstractNumId w:val="16"/>
  </w:num>
  <w:num w:numId="33">
    <w:abstractNumId w:val="23"/>
  </w:num>
  <w:num w:numId="34">
    <w:abstractNumId w:val="4"/>
  </w:num>
  <w:num w:numId="35">
    <w:abstractNumId w:val="19"/>
  </w:num>
  <w:num w:numId="36">
    <w:abstractNumId w:val="21"/>
  </w:num>
  <w:num w:numId="37">
    <w:abstractNumId w:val="18"/>
  </w:num>
  <w:num w:numId="38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2982"/>
    <w:rsid w:val="00356B49"/>
    <w:rsid w:val="003665CD"/>
    <w:rsid w:val="00406847"/>
    <w:rsid w:val="00544F52"/>
    <w:rsid w:val="005B45A0"/>
    <w:rsid w:val="006D49B9"/>
    <w:rsid w:val="00762982"/>
    <w:rsid w:val="007A4215"/>
    <w:rsid w:val="00815888"/>
    <w:rsid w:val="008B027D"/>
    <w:rsid w:val="00B31017"/>
    <w:rsid w:val="00CE765B"/>
    <w:rsid w:val="00D026C5"/>
    <w:rsid w:val="00FE5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9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762982"/>
    <w:pPr>
      <w:keepNext/>
      <w:jc w:val="center"/>
      <w:outlineLvl w:val="0"/>
    </w:pPr>
  </w:style>
  <w:style w:type="paragraph" w:styleId="2">
    <w:name w:val="heading 2"/>
    <w:basedOn w:val="a"/>
    <w:next w:val="a"/>
    <w:link w:val="20"/>
    <w:qFormat/>
    <w:rsid w:val="00762982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298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76298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rsid w:val="00762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762982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76298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page number"/>
    <w:basedOn w:val="a0"/>
    <w:rsid w:val="00762982"/>
  </w:style>
  <w:style w:type="paragraph" w:styleId="a7">
    <w:name w:val="header"/>
    <w:basedOn w:val="a"/>
    <w:link w:val="a8"/>
    <w:rsid w:val="0076298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76298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semiHidden/>
    <w:rsid w:val="0076298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762982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rsid w:val="00762982"/>
    <w:pPr>
      <w:ind w:left="1320"/>
      <w:jc w:val="both"/>
    </w:pPr>
    <w:rPr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76298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Plain Text"/>
    <w:basedOn w:val="a"/>
    <w:link w:val="ac"/>
    <w:rsid w:val="00762982"/>
    <w:rPr>
      <w:rFonts w:ascii="Courier New" w:hAnsi="Courier New"/>
      <w:sz w:val="20"/>
      <w:szCs w:val="24"/>
    </w:rPr>
  </w:style>
  <w:style w:type="character" w:customStyle="1" w:styleId="ac">
    <w:name w:val="Текст Знак"/>
    <w:basedOn w:val="a0"/>
    <w:link w:val="ab"/>
    <w:rsid w:val="00762982"/>
    <w:rPr>
      <w:rFonts w:ascii="Courier New" w:eastAsia="Times New Roman" w:hAnsi="Courier New" w:cs="Times New Roman"/>
      <w:sz w:val="20"/>
      <w:szCs w:val="24"/>
      <w:lang w:eastAsia="ru-RU"/>
    </w:rPr>
  </w:style>
  <w:style w:type="paragraph" w:styleId="ad">
    <w:name w:val="List Paragraph"/>
    <w:basedOn w:val="a"/>
    <w:qFormat/>
    <w:rsid w:val="0076298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e">
    <w:name w:val="Основной текст_"/>
    <w:link w:val="3"/>
    <w:rsid w:val="00762982"/>
    <w:rPr>
      <w:sz w:val="16"/>
      <w:szCs w:val="16"/>
      <w:shd w:val="clear" w:color="auto" w:fill="FFFFFF"/>
    </w:rPr>
  </w:style>
  <w:style w:type="paragraph" w:customStyle="1" w:styleId="3">
    <w:name w:val="Основной текст3"/>
    <w:basedOn w:val="a"/>
    <w:link w:val="ae"/>
    <w:rsid w:val="00762982"/>
    <w:pPr>
      <w:shd w:val="clear" w:color="auto" w:fill="FFFFFF"/>
      <w:spacing w:after="600" w:line="211" w:lineRule="exact"/>
      <w:ind w:hanging="260"/>
      <w:jc w:val="both"/>
    </w:pPr>
    <w:rPr>
      <w:rFonts w:asciiTheme="minorHAnsi" w:eastAsiaTheme="minorHAnsi" w:hAnsiTheme="minorHAnsi" w:cstheme="minorBidi"/>
      <w:sz w:val="16"/>
      <w:szCs w:val="16"/>
      <w:shd w:val="clear" w:color="auto" w:fill="FFFFFF"/>
      <w:lang w:eastAsia="en-US"/>
    </w:rPr>
  </w:style>
  <w:style w:type="character" w:customStyle="1" w:styleId="23">
    <w:name w:val="Основной текст (2)_"/>
    <w:link w:val="24"/>
    <w:rsid w:val="00762982"/>
    <w:rPr>
      <w:sz w:val="16"/>
      <w:szCs w:val="1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762982"/>
    <w:pPr>
      <w:shd w:val="clear" w:color="auto" w:fill="FFFFFF"/>
      <w:spacing w:after="300" w:line="0" w:lineRule="atLeast"/>
    </w:pPr>
    <w:rPr>
      <w:rFonts w:asciiTheme="minorHAnsi" w:eastAsiaTheme="minorHAnsi" w:hAnsiTheme="minorHAnsi" w:cstheme="minorBidi"/>
      <w:sz w:val="16"/>
      <w:szCs w:val="16"/>
      <w:shd w:val="clear" w:color="auto" w:fill="FFFFFF"/>
      <w:lang w:eastAsia="en-US"/>
    </w:rPr>
  </w:style>
  <w:style w:type="character" w:customStyle="1" w:styleId="30">
    <w:name w:val="Заголовок №3_"/>
    <w:link w:val="31"/>
    <w:rsid w:val="00762982"/>
    <w:rPr>
      <w:spacing w:val="2"/>
      <w:sz w:val="18"/>
      <w:szCs w:val="18"/>
      <w:shd w:val="clear" w:color="auto" w:fill="FFFFFF"/>
    </w:rPr>
  </w:style>
  <w:style w:type="paragraph" w:customStyle="1" w:styleId="31">
    <w:name w:val="Заголовок №3"/>
    <w:basedOn w:val="a"/>
    <w:link w:val="30"/>
    <w:rsid w:val="00762982"/>
    <w:pPr>
      <w:shd w:val="clear" w:color="auto" w:fill="FFFFFF"/>
      <w:spacing w:before="120" w:after="120" w:line="0" w:lineRule="atLeast"/>
      <w:outlineLvl w:val="2"/>
    </w:pPr>
    <w:rPr>
      <w:rFonts w:asciiTheme="minorHAnsi" w:eastAsiaTheme="minorHAnsi" w:hAnsiTheme="minorHAnsi" w:cstheme="minorBidi"/>
      <w:spacing w:val="2"/>
      <w:sz w:val="18"/>
      <w:szCs w:val="18"/>
      <w:shd w:val="clear" w:color="auto" w:fill="FFFFFF"/>
      <w:lang w:eastAsia="en-US"/>
    </w:rPr>
  </w:style>
  <w:style w:type="character" w:customStyle="1" w:styleId="af">
    <w:name w:val="Основной текст + Курсив"/>
    <w:rsid w:val="00762982"/>
    <w:rPr>
      <w:rFonts w:ascii="Times New Roman" w:eastAsia="Times New Roman" w:hAnsi="Times New Roman" w:cs="Times New Roman"/>
      <w:i/>
      <w:iCs/>
      <w:spacing w:val="0"/>
      <w:sz w:val="16"/>
      <w:szCs w:val="16"/>
      <w:shd w:val="clear" w:color="auto" w:fill="FFFFFF"/>
      <w:lang w:bidi="ar-SA"/>
    </w:rPr>
  </w:style>
  <w:style w:type="character" w:customStyle="1" w:styleId="11">
    <w:name w:val="Заголовок №1_"/>
    <w:link w:val="12"/>
    <w:rsid w:val="00762982"/>
    <w:rPr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762982"/>
    <w:pPr>
      <w:shd w:val="clear" w:color="auto" w:fill="FFFFFF"/>
      <w:spacing w:line="206" w:lineRule="exact"/>
      <w:outlineLvl w:val="0"/>
    </w:pPr>
    <w:rPr>
      <w:rFonts w:asciiTheme="minorHAnsi" w:eastAsiaTheme="minorHAnsi" w:hAnsiTheme="minorHAnsi" w:cstheme="minorBidi"/>
      <w:sz w:val="16"/>
      <w:szCs w:val="16"/>
      <w:shd w:val="clear" w:color="auto" w:fill="FFFFFF"/>
      <w:lang w:eastAsia="en-US"/>
    </w:rPr>
  </w:style>
  <w:style w:type="paragraph" w:styleId="af0">
    <w:name w:val="Document Map"/>
    <w:basedOn w:val="a"/>
    <w:link w:val="af1"/>
    <w:semiHidden/>
    <w:rsid w:val="00762982"/>
    <w:pPr>
      <w:shd w:val="clear" w:color="auto" w:fill="000080"/>
      <w:suppressAutoHyphens/>
    </w:pPr>
    <w:rPr>
      <w:rFonts w:ascii="Tahoma" w:hAnsi="Tahoma" w:cs="Tahoma"/>
      <w:sz w:val="20"/>
      <w:szCs w:val="20"/>
      <w:lang w:val="en-US"/>
    </w:rPr>
  </w:style>
  <w:style w:type="character" w:customStyle="1" w:styleId="af1">
    <w:name w:val="Схема документа Знак"/>
    <w:basedOn w:val="a0"/>
    <w:link w:val="af0"/>
    <w:semiHidden/>
    <w:rsid w:val="00762982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character" w:styleId="af2">
    <w:name w:val="Hyperlink"/>
    <w:rsid w:val="00762982"/>
    <w:rPr>
      <w:color w:val="0000FF"/>
      <w:u w:val="single"/>
    </w:rPr>
  </w:style>
  <w:style w:type="paragraph" w:styleId="af3">
    <w:name w:val="Body Text"/>
    <w:basedOn w:val="a"/>
    <w:link w:val="af4"/>
    <w:rsid w:val="00762982"/>
    <w:pPr>
      <w:spacing w:after="120"/>
    </w:pPr>
    <w:rPr>
      <w:rFonts w:eastAsia="Calibri"/>
      <w:sz w:val="24"/>
      <w:szCs w:val="24"/>
      <w:lang w:eastAsia="en-US"/>
    </w:rPr>
  </w:style>
  <w:style w:type="character" w:customStyle="1" w:styleId="af4">
    <w:name w:val="Основной текст Знак"/>
    <w:basedOn w:val="a0"/>
    <w:link w:val="af3"/>
    <w:rsid w:val="00762982"/>
    <w:rPr>
      <w:rFonts w:ascii="Times New Roman" w:eastAsia="Calibri" w:hAnsi="Times New Roman" w:cs="Times New Roman"/>
      <w:sz w:val="24"/>
      <w:szCs w:val="24"/>
    </w:rPr>
  </w:style>
  <w:style w:type="paragraph" w:styleId="af5">
    <w:name w:val="Normal (Web)"/>
    <w:basedOn w:val="a"/>
    <w:uiPriority w:val="99"/>
    <w:unhideWhenUsed/>
    <w:rsid w:val="00762982"/>
    <w:pPr>
      <w:spacing w:before="100" w:beforeAutospacing="1" w:after="100" w:afterAutospacing="1"/>
    </w:pPr>
    <w:rPr>
      <w:sz w:val="24"/>
      <w:szCs w:val="24"/>
    </w:rPr>
  </w:style>
  <w:style w:type="paragraph" w:styleId="af6">
    <w:name w:val="Body Text Indent"/>
    <w:basedOn w:val="a"/>
    <w:link w:val="af7"/>
    <w:rsid w:val="00762982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rsid w:val="00762982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cookbook.ru/recipe-book/category/&#1090;&#1086;&#1088;&#1090;&#1099;-&#1080;-&#1087;&#1080;&#1088;&#1086;&#1078;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foto-recepti.ru/vypechka/torty-pirozhnoe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smile-cook.com/rubr-28/recepty_tortov_i_pirozhny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22</Pages>
  <Words>6155</Words>
  <Characters>35085</Characters>
  <Application>Microsoft Office Word</Application>
  <DocSecurity>0</DocSecurity>
  <Lines>292</Lines>
  <Paragraphs>82</Paragraphs>
  <ScaleCrop>false</ScaleCrop>
  <Company/>
  <LinksUpToDate>false</LinksUpToDate>
  <CharactersWithSpaces>41158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кабинет11</dc:creator>
  <cp:keywords/>
  <dc:description/>
  <cp:lastModifiedBy>Пользователь</cp:lastModifiedBy>
  <cp:revision>8</cp:revision>
  <dcterms:created xsi:type="dcterms:W3CDTF">2020-12-02T09:13:00Z</dcterms:created>
  <dcterms:modified xsi:type="dcterms:W3CDTF">2023-12-25T08:03:00Z</dcterms:modified>
</cp:coreProperties>
</file>